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75"/>
          <w:szCs w:val="75"/>
        </w:rPr>
        <w:jc w:val="left"/>
        <w:spacing w:before="13"/>
        <w:ind w:left="938" w:right="-133"/>
      </w:pPr>
      <w:r>
        <w:pict>
          <v:group style="position:absolute;margin-left:59.5046pt;margin-top:7.49795pt;width:56.1455pt;height:36.4885pt;mso-position-horizontal-relative:page;mso-position-vertical-relative:paragraph;z-index:-281" coordorigin="1190,150" coordsize="1123,730">
            <v:shape type="#_x0000_t75" style="position:absolute;left:1190;top:745;width:1075;height:134">
              <v:imagedata o:title="" r:id="rId4"/>
            </v:shape>
            <v:shape type="#_x0000_t75" style="position:absolute;left:1228;top:150;width:1085;height:595">
              <v:imagedata o:title="" r:id="rId5"/>
            </v:shape>
            <w10:wrap type="none"/>
          </v:group>
        </w:pict>
      </w:r>
      <w:r>
        <w:rPr>
          <w:rFonts w:cs="Arial" w:hAnsi="Arial" w:eastAsia="Arial" w:ascii="Arial"/>
          <w:b/>
          <w:i/>
          <w:color w:val="111111"/>
          <w:w w:val="88"/>
          <w:sz w:val="75"/>
          <w:szCs w:val="75"/>
        </w:rPr>
        <w:t>S</w:t>
      </w:r>
      <w:r>
        <w:rPr>
          <w:rFonts w:cs="Arial" w:hAnsi="Arial" w:eastAsia="Arial" w:ascii="Arial"/>
          <w:b/>
          <w:i/>
          <w:color w:val="111111"/>
          <w:w w:val="77"/>
          <w:sz w:val="75"/>
          <w:szCs w:val="75"/>
        </w:rPr>
        <w:t>R</w:t>
      </w:r>
      <w:r>
        <w:rPr>
          <w:rFonts w:cs="Arial" w:hAnsi="Arial" w:eastAsia="Arial" w:ascii="Arial"/>
          <w:b/>
          <w:i/>
          <w:color w:val="111111"/>
          <w:w w:val="97"/>
          <w:sz w:val="75"/>
          <w:szCs w:val="75"/>
        </w:rPr>
        <w:t>I</w:t>
      </w:r>
      <w:r>
        <w:rPr>
          <w:rFonts w:cs="Arial" w:hAnsi="Arial" w:eastAsia="Arial" w:ascii="Arial"/>
          <w:color w:val="000000"/>
          <w:w w:val="100"/>
          <w:sz w:val="75"/>
          <w:szCs w:val="75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br w:type="column"/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ind w:left="-36" w:right="-36"/>
      </w:pPr>
      <w:r>
        <w:pict>
          <v:shape type="#_x0000_t75" style="position:absolute;margin-left:187.632pt;margin-top:-0.759731pt;width:231.3pt;height:12.0028pt;mso-position-horizontal-relative:page;mso-position-vertical-relative:paragraph;z-index:-282">
            <v:imagedata o:title="" r:id="rId6"/>
          </v:shape>
        </w:pic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21"/>
          <w:szCs w:val="21"/>
        </w:rPr>
        <w:t>RESO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5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11111"/>
          <w:spacing w:val="12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212121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111111"/>
          <w:spacing w:val="0"/>
          <w:w w:val="10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0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1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116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1"/>
          <w:szCs w:val="21"/>
        </w:rPr>
        <w:t>B-0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1"/>
          <w:szCs w:val="21"/>
        </w:rPr>
        <w:t>0000070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ind w:left="1001" w:right="982"/>
      </w:pPr>
      <w:r>
        <w:pict>
          <v:shape type="#_x0000_t75" style="position:absolute;margin-left:205.387pt;margin-top:0.680605pt;width:196.269pt;height:22.0852pt;mso-position-horizontal-relative:page;mso-position-vertical-relative:paragraph;z-index:-284">
            <v:imagedata o:title="" r:id="rId7"/>
          </v:shape>
        </w:pic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11111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1"/>
          <w:szCs w:val="21"/>
        </w:rPr>
        <w:t>CTO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11111"/>
          <w:spacing w:val="-5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1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spacing w:lineRule="exact" w:line="220"/>
        <w:ind w:left="319" w:right="310"/>
      </w:pPr>
      <w:r>
        <w:rPr>
          <w:rFonts w:cs="Times New Roman" w:hAnsi="Times New Roman" w:eastAsia="Times New Roman" w:ascii="Times New Roman"/>
          <w:color w:val="111111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1"/>
          <w:szCs w:val="21"/>
        </w:rPr>
        <w:t>EL</w:t>
      </w:r>
      <w:r>
        <w:rPr>
          <w:rFonts w:cs="Times New Roman" w:hAnsi="Times New Roman" w:eastAsia="Times New Roman" w:ascii="Times New Roman"/>
          <w:color w:val="111111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11111"/>
          <w:spacing w:val="5"/>
          <w:w w:val="10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11111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11111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2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111111"/>
          <w:spacing w:val="0"/>
          <w:w w:val="103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spacing w:lineRule="exact" w:line="220"/>
        <w:ind w:left="1615" w:right="1605"/>
      </w:pPr>
      <w:r>
        <w:pict>
          <v:shape type="#_x0000_t75" style="position:absolute;margin-left:270.17pt;margin-top:1.16072pt;width:66.7028pt;height:9.60224pt;mso-position-horizontal-relative:page;mso-position-vertical-relative:paragraph;z-index:-285">
            <v:imagedata o:title="" r:id="rId8"/>
          </v:shape>
        </w:pict>
      </w:r>
      <w:r>
        <w:rPr>
          <w:rFonts w:cs="Times New Roman" w:hAnsi="Times New Roman" w:eastAsia="Times New Roman" w:ascii="Times New Roman"/>
          <w:color w:val="111111"/>
          <w:w w:val="102"/>
          <w:position w:val="-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11111"/>
          <w:w w:val="109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11111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12121"/>
          <w:w w:val="105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11111"/>
          <w:w w:val="98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11111"/>
          <w:w w:val="109"/>
          <w:position w:val="-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11111"/>
          <w:w w:val="113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11111"/>
          <w:w w:val="117"/>
          <w:position w:val="-1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111111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11111"/>
          <w:w w:val="118"/>
          <w:position w:val="-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11111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12121"/>
          <w:w w:val="98"/>
          <w:position w:val="-1"/>
          <w:sz w:val="21"/>
          <w:szCs w:val="21"/>
        </w:rPr>
        <w:t>:</w:t>
      </w:r>
      <w:r>
        <w:rPr>
          <w:rFonts w:cs="Times New Roman" w:hAnsi="Times New Roman" w:eastAsia="Times New Roman" w:ascii="Times New Roman"/>
          <w:color w:val="000000"/>
          <w:w w:val="100"/>
          <w:position w:val="0"/>
          <w:sz w:val="21"/>
          <w:szCs w:val="21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br w:type="column"/>
      </w: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7"/>
          <w:szCs w:val="27"/>
        </w:rPr>
        <w:jc w:val="left"/>
        <w:ind w:right="-61"/>
      </w:pPr>
      <w:r>
        <w:pict>
          <v:shape type="#_x0000_t75" style="position:absolute;margin-left:433.328pt;margin-top:1.14015pt;width:54.7059pt;height:13.4431pt;mso-position-horizontal-relative:page;mso-position-vertical-relative:paragraph;z-index:-283">
            <v:imagedata o:title="" r:id="rId9"/>
          </v:shape>
        </w:pict>
      </w:r>
      <w:r>
        <w:rPr>
          <w:rFonts w:cs="Arial" w:hAnsi="Arial" w:eastAsia="Arial" w:ascii="Arial"/>
          <w:color w:val="111111"/>
          <w:spacing w:val="0"/>
          <w:w w:val="45"/>
          <w:sz w:val="27"/>
          <w:szCs w:val="27"/>
        </w:rPr>
        <w:t>O</w:t>
      </w:r>
      <w:r>
        <w:rPr>
          <w:rFonts w:cs="Arial" w:hAnsi="Arial" w:eastAsia="Arial" w:ascii="Arial"/>
          <w:color w:val="111111"/>
          <w:spacing w:val="14"/>
          <w:w w:val="45"/>
          <w:sz w:val="27"/>
          <w:szCs w:val="27"/>
        </w:rPr>
        <w:t> </w:t>
      </w:r>
      <w:r>
        <w:rPr>
          <w:rFonts w:cs="Arial" w:hAnsi="Arial" w:eastAsia="Arial" w:ascii="Arial"/>
          <w:color w:val="111111"/>
          <w:spacing w:val="0"/>
          <w:w w:val="57"/>
          <w:sz w:val="27"/>
          <w:szCs w:val="27"/>
        </w:rPr>
        <w:t>2</w:t>
      </w:r>
      <w:r>
        <w:rPr>
          <w:rFonts w:cs="Arial" w:hAnsi="Arial" w:eastAsia="Arial" w:ascii="Arial"/>
          <w:color w:val="111111"/>
          <w:spacing w:val="0"/>
          <w:w w:val="57"/>
          <w:sz w:val="27"/>
          <w:szCs w:val="27"/>
        </w:rPr>
        <w:t> </w:t>
      </w:r>
      <w:r>
        <w:rPr>
          <w:rFonts w:cs="Arial" w:hAnsi="Arial" w:eastAsia="Arial" w:ascii="Arial"/>
          <w:color w:val="111111"/>
          <w:spacing w:val="2"/>
          <w:w w:val="57"/>
          <w:sz w:val="27"/>
          <w:szCs w:val="27"/>
        </w:rPr>
        <w:t> </w:t>
      </w:r>
      <w:r>
        <w:rPr>
          <w:rFonts w:cs="Arial" w:hAnsi="Arial" w:eastAsia="Arial" w:ascii="Arial"/>
          <w:color w:val="111111"/>
          <w:spacing w:val="0"/>
          <w:w w:val="57"/>
          <w:sz w:val="27"/>
          <w:szCs w:val="27"/>
        </w:rPr>
        <w:t>H</w:t>
      </w:r>
      <w:r>
        <w:rPr>
          <w:rFonts w:cs="Arial" w:hAnsi="Arial" w:eastAsia="Arial" w:ascii="Arial"/>
          <w:color w:val="111111"/>
          <w:spacing w:val="0"/>
          <w:w w:val="57"/>
          <w:sz w:val="27"/>
          <w:szCs w:val="27"/>
        </w:rPr>
        <w:t>A</w:t>
      </w:r>
      <w:r>
        <w:rPr>
          <w:rFonts w:cs="Arial" w:hAnsi="Arial" w:eastAsia="Arial" w:ascii="Arial"/>
          <w:color w:val="111111"/>
          <w:spacing w:val="0"/>
          <w:w w:val="57"/>
          <w:sz w:val="27"/>
          <w:szCs w:val="27"/>
        </w:rPr>
        <w:t>R</w:t>
      </w:r>
      <w:r>
        <w:rPr>
          <w:rFonts w:cs="Arial" w:hAnsi="Arial" w:eastAsia="Arial" w:ascii="Arial"/>
          <w:color w:val="111111"/>
          <w:spacing w:val="0"/>
          <w:w w:val="57"/>
          <w:sz w:val="27"/>
          <w:szCs w:val="27"/>
        </w:rPr>
        <w:t> </w:t>
      </w:r>
      <w:r>
        <w:rPr>
          <w:rFonts w:cs="Arial" w:hAnsi="Arial" w:eastAsia="Arial" w:ascii="Arial"/>
          <w:color w:val="111111"/>
          <w:spacing w:val="20"/>
          <w:w w:val="57"/>
          <w:sz w:val="27"/>
          <w:szCs w:val="27"/>
        </w:rPr>
        <w:t> </w:t>
      </w:r>
      <w:r>
        <w:rPr>
          <w:rFonts w:cs="Arial" w:hAnsi="Arial" w:eastAsia="Arial" w:ascii="Arial"/>
          <w:color w:val="111111"/>
          <w:spacing w:val="0"/>
          <w:w w:val="50"/>
          <w:sz w:val="27"/>
          <w:szCs w:val="27"/>
        </w:rPr>
        <w:t>2D</w:t>
      </w:r>
      <w:r>
        <w:rPr>
          <w:rFonts w:cs="Arial" w:hAnsi="Arial" w:eastAsia="Arial" w:ascii="Arial"/>
          <w:color w:val="111111"/>
          <w:spacing w:val="0"/>
          <w:w w:val="44"/>
          <w:sz w:val="27"/>
          <w:szCs w:val="27"/>
        </w:rPr>
        <w:t>1</w:t>
      </w:r>
      <w:r>
        <w:rPr>
          <w:rFonts w:cs="Arial" w:hAnsi="Arial" w:eastAsia="Arial" w:ascii="Arial"/>
          <w:color w:val="111111"/>
          <w:spacing w:val="0"/>
          <w:w w:val="57"/>
          <w:sz w:val="27"/>
          <w:szCs w:val="27"/>
        </w:rPr>
        <w:t>8</w:t>
      </w:r>
      <w:r>
        <w:rPr>
          <w:rFonts w:cs="Arial" w:hAnsi="Arial" w:eastAsia="Arial" w:ascii="Arial"/>
          <w:color w:val="000000"/>
          <w:spacing w:val="0"/>
          <w:w w:val="100"/>
          <w:sz w:val="27"/>
          <w:szCs w:val="27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br w:type="column"/>
      </w: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ind w:left="10"/>
        <w:sectPr>
          <w:pgSz w:w="12400" w:h="17140"/>
          <w:pgMar w:top="1060" w:bottom="280" w:left="300" w:right="760"/>
          <w:cols w:num="4" w:equalWidth="off">
            <w:col w:w="2004" w:space="1458"/>
            <w:col w:w="4607" w:space="307"/>
            <w:col w:w="1075" w:space="1113"/>
            <w:col w:w="776"/>
          </w:cols>
        </w:sectPr>
      </w:pPr>
      <w:r>
        <w:pict>
          <v:shape type="#_x0000_t75" style="position:absolute;margin-left:543.22pt;margin-top:5.50563pt;width:7.67802pt;height:4.80112pt;mso-position-horizontal-relative:page;mso-position-vertical-relative:paragraph;z-index:-293">
            <v:imagedata o:title="" r:id="rId10"/>
          </v:shape>
        </w:pict>
      </w:r>
      <w:r>
        <w:rPr>
          <w:rFonts w:cs="Arial" w:hAnsi="Arial" w:eastAsia="Arial" w:ascii="Arial"/>
          <w:color w:val="6C6C6C"/>
          <w:w w:val="25"/>
          <w:sz w:val="23"/>
          <w:szCs w:val="23"/>
        </w:rPr>
        <w:t>·</w:t>
      </w:r>
      <w:r>
        <w:rPr>
          <w:rFonts w:cs="Arial" w:hAnsi="Arial" w:eastAsia="Arial" w:ascii="Arial"/>
          <w:color w:val="5D5D5D"/>
          <w:w w:val="50"/>
          <w:sz w:val="23"/>
          <w:szCs w:val="23"/>
        </w:rPr>
        <w:t>·</w:t>
      </w:r>
      <w:r>
        <w:rPr>
          <w:rFonts w:cs="Arial" w:hAnsi="Arial" w:eastAsia="Arial" w:ascii="Arial"/>
          <w:color w:val="6C6C6C"/>
          <w:w w:val="47"/>
          <w:sz w:val="23"/>
          <w:szCs w:val="23"/>
        </w:rPr>
        <w:t>•</w:t>
      </w:r>
      <w:r>
        <w:rPr>
          <w:rFonts w:cs="Arial" w:hAnsi="Arial" w:eastAsia="Arial" w:ascii="Arial"/>
          <w:color w:val="4C4C4C"/>
          <w:w w:val="60"/>
          <w:sz w:val="23"/>
          <w:szCs w:val="23"/>
        </w:rPr>
        <w:t>.</w:t>
      </w:r>
      <w:r>
        <w:rPr>
          <w:rFonts w:cs="Arial" w:hAnsi="Arial" w:eastAsia="Arial" w:ascii="Arial"/>
          <w:color w:val="00000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114"/>
        <w:ind w:left="1706" w:right="1429"/>
      </w:pPr>
      <w:r>
        <w:pict>
          <v:shape type="#_x0000_t75" style="position:absolute;margin-left:99.8142pt;margin-top:-3.76399pt;width:408.375pt;height:48.4913pt;mso-position-horizontal-relative:page;mso-position-vertical-relative:paragraph;z-index:-286">
            <v:imagedata o:title="" r:id="rId11"/>
          </v:shape>
        </w:pic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00</w:t>
      </w:r>
      <w:r>
        <w:rPr>
          <w:rFonts w:cs="Times New Roman" w:hAnsi="Times New Roman" w:eastAsia="Times New Roman" w:ascii="Times New Roman"/>
          <w:color w:val="111111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111111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6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61"/>
          <w:sz w:val="22"/>
          <w:szCs w:val="22"/>
        </w:rPr>
        <w:t>ú</w:t>
      </w:r>
      <w:r>
        <w:rPr>
          <w:rFonts w:cs="Times New Roman" w:hAnsi="Times New Roman" w:eastAsia="Times New Roman" w:ascii="Times New Roman"/>
          <w:color w:val="212121"/>
          <w:spacing w:val="0"/>
          <w:w w:val="13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47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pon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1"/>
          <w:sz w:val="22"/>
          <w:szCs w:val="22"/>
        </w:rPr>
        <w:t>ré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tri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utario</w:t>
      </w:r>
      <w:r>
        <w:rPr>
          <w:rFonts w:cs="Times New Roman" w:hAnsi="Times New Roman" w:eastAsia="Times New Roman" w:ascii="Times New Roman"/>
          <w:color w:val="111111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1"/>
          <w:sz w:val="22"/>
          <w:szCs w:val="22"/>
        </w:rPr>
        <w:t>rá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6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353535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99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gre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7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111111"/>
          <w:spacing w:val="0"/>
          <w:w w:val="60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Malgun Gothic" w:hAnsi="Malgun Gothic" w:eastAsia="Malgun Gothic" w:ascii="Malgun Gothic"/>
          <w:color w:val="111111"/>
          <w:spacing w:val="0"/>
          <w:w w:val="74"/>
          <w:sz w:val="22"/>
          <w:szCs w:val="22"/>
        </w:rPr>
        <w:t>�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32" w:lineRule="exact" w:line="240"/>
        <w:ind w:left="1725" w:right="1448" w:hanging="10"/>
      </w:pPr>
      <w:r>
        <w:rPr>
          <w:rFonts w:cs="Times New Roman" w:hAnsi="Times New Roman" w:eastAsia="Times New Roman" w:ascii="Times New Roman"/>
          <w:color w:val="212121"/>
          <w:w w:val="8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12121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w w:val="98"/>
          <w:sz w:val="22"/>
          <w:szCs w:val="22"/>
        </w:rPr>
        <w:t>trat</w:t>
      </w:r>
      <w:r>
        <w:rPr>
          <w:rFonts w:cs="Times New Roman" w:hAnsi="Times New Roman" w:eastAsia="Times New Roman" w:ascii="Times New Roman"/>
          <w:color w:val="111111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w w:val="95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12121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11111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53535"/>
          <w:spacing w:val="0"/>
          <w:w w:val="47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111111"/>
          <w:spacing w:val="0"/>
          <w:w w:val="102"/>
          <w:sz w:val="22"/>
          <w:szCs w:val="22"/>
        </w:rPr>
        <w:t>rre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roa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7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tra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10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111111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eca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353535"/>
          <w:spacing w:val="0"/>
          <w:w w:val="8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353535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73"/>
          <w:sz w:val="22"/>
          <w:szCs w:val="22"/>
        </w:rPr>
        <w:t>1.a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rán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6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6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mpu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est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96"/>
          <w:sz w:val="22"/>
          <w:szCs w:val="22"/>
        </w:rPr>
        <w:t>rec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96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-4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111111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103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25"/>
        <w:ind w:left="1706" w:right="1438"/>
      </w:pPr>
      <w:r>
        <w:pict>
          <v:shape type="#_x0000_t75" style="position:absolute;margin-left:99.8142pt;margin-top:0.520961pt;width:408.854pt;height:60.014pt;mso-position-horizontal-relative:page;mso-position-vertical-relative:paragraph;z-index:-287">
            <v:imagedata o:title="" r:id="rId12"/>
          </v:shape>
        </w:pic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color w:val="111111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67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color w:val="111111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18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Ley</w:t>
      </w:r>
      <w:r>
        <w:rPr>
          <w:rFonts w:cs="Times New Roman" w:hAnsi="Times New Roman" w:eastAsia="Times New Roman" w:ascii="Times New Roman"/>
          <w:color w:val="111111"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1"/>
          <w:szCs w:val="21"/>
        </w:rPr>
        <w:t>de</w:t>
      </w:r>
      <w:r>
        <w:rPr>
          <w:rFonts w:cs="Times New Roman" w:hAnsi="Times New Roman" w:eastAsia="Times New Roman" w:ascii="Times New Roman"/>
          <w:color w:val="212121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22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00000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12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color w:val="111111"/>
          <w:spacing w:val="16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suj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20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vo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48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111111"/>
          <w:spacing w:val="29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1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39"/>
          <w:w w:val="11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gre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ga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(I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ga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prese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ara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39"/>
          <w:w w:val="8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3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arán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111111"/>
          <w:spacing w:val="3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6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rrespon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15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21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6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bre</w:t>
      </w:r>
      <w:r>
        <w:rPr>
          <w:rFonts w:cs="Times New Roman" w:hAnsi="Times New Roman" w:eastAsia="Times New Roman" w:ascii="Times New Roman"/>
          <w:color w:val="111111"/>
          <w:spacing w:val="-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00000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38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111111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47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212121"/>
          <w:spacing w:val="0"/>
          <w:w w:val="99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21212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gra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353535"/>
          <w:spacing w:val="-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6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6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1"/>
          <w:sz w:val="22"/>
          <w:szCs w:val="22"/>
        </w:rPr>
        <w:t>rá</w:t>
      </w:r>
      <w:r>
        <w:rPr>
          <w:rFonts w:cs="Times New Roman" w:hAnsi="Times New Roman" w:eastAsia="Times New Roman" w:ascii="Times New Roman"/>
          <w:color w:val="21212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56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réd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111111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111111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66</w:t>
      </w:r>
      <w:r>
        <w:rPr>
          <w:rFonts w:cs="Times New Roman" w:hAnsi="Times New Roman" w:eastAsia="Times New Roman" w:ascii="Times New Roman"/>
          <w:color w:val="111111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29"/>
        <w:ind w:left="1715" w:right="1429" w:firstLine="10"/>
      </w:pPr>
      <w:r>
        <w:pict>
          <v:shape type="#_x0000_t75" style="position:absolute;margin-left:100.294pt;margin-top:1.16539pt;width:408.854pt;height:84.9798pt;mso-position-horizontal-relative:page;mso-position-vertical-relative:paragraph;z-index:-288">
            <v:imagedata o:title="" r:id="rId13"/>
          </v:shape>
        </w:pic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rca</w:t>
      </w:r>
      <w:r>
        <w:rPr>
          <w:rFonts w:cs="Times New Roman" w:hAnsi="Times New Roman" w:eastAsia="Times New Roman" w:ascii="Times New Roman"/>
          <w:color w:val="111111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37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color w:val="111111"/>
          <w:spacing w:val="16"/>
          <w:w w:val="93"/>
          <w:sz w:val="22"/>
          <w:szCs w:val="22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8"/>
          <w:szCs w:val="18"/>
        </w:rPr>
        <w:t>tres</w:t>
      </w:r>
      <w:r>
        <w:rPr>
          <w:rFonts w:cs="Arial" w:hAnsi="Arial" w:eastAsia="Arial" w:ascii="Arial"/>
          <w:color w:val="111111"/>
          <w:spacing w:val="3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color w:val="111111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6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art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69</w:t>
      </w:r>
      <w:r>
        <w:rPr>
          <w:rFonts w:cs="Times New Roman" w:hAnsi="Times New Roman" w:eastAsia="Times New Roman" w:ascii="Times New Roman"/>
          <w:color w:val="111111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37"/>
          <w:w w:val="90"/>
          <w:sz w:val="22"/>
          <w:szCs w:val="22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Ley</w:t>
      </w:r>
      <w:r>
        <w:rPr>
          <w:rFonts w:cs="Arial" w:hAnsi="Arial" w:eastAsia="Arial" w:ascii="Arial"/>
          <w:color w:val="111111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1"/>
          <w:szCs w:val="21"/>
        </w:rPr>
        <w:t>de</w:t>
      </w:r>
      <w:r>
        <w:rPr>
          <w:rFonts w:cs="Times New Roman" w:hAnsi="Times New Roman" w:eastAsia="Times New Roman" w:ascii="Times New Roman"/>
          <w:color w:val="111111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1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32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16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44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111111"/>
          <w:spacing w:val="0"/>
          <w:w w:val="6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ren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res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tan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28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6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11111"/>
          <w:spacing w:val="0"/>
          <w:w w:val="84"/>
          <w:sz w:val="22"/>
          <w:szCs w:val="22"/>
        </w:rPr>
        <w:t>la</w:t>
      </w:r>
      <w:r>
        <w:rPr>
          <w:rFonts w:cs="Arial" w:hAnsi="Arial" w:eastAsia="Arial" w:ascii="Arial"/>
          <w:color w:val="111111"/>
          <w:spacing w:val="7"/>
          <w:w w:val="8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ded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3"/>
          <w:sz w:val="22"/>
          <w:szCs w:val="22"/>
        </w:rPr>
        <w:t>cc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111111"/>
          <w:spacing w:val="0"/>
          <w:w w:val="8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uy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00000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color w:val="111111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111111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color w:val="111111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22"/>
          <w:szCs w:val="22"/>
        </w:rPr>
        <w:t>azo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pre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ara</w:t>
      </w:r>
      <w:r>
        <w:rPr>
          <w:rFonts w:cs="Times New Roman" w:hAnsi="Times New Roman" w:eastAsia="Times New Roman" w:ascii="Times New Roman"/>
          <w:color w:val="212121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sen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32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14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larac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6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9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22"/>
          <w:szCs w:val="22"/>
        </w:rPr>
        <w:t>dec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ara</w:t>
      </w:r>
      <w:r>
        <w:rPr>
          <w:rFonts w:cs="Times New Roman" w:hAnsi="Times New Roman" w:eastAsia="Times New Roman" w:ascii="Times New Roman"/>
          <w:color w:val="212121"/>
          <w:spacing w:val="0"/>
          <w:w w:val="8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1"/>
          <w:sz w:val="22"/>
          <w:szCs w:val="22"/>
        </w:rPr>
        <w:t>ió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7"/>
          <w:sz w:val="22"/>
          <w:szCs w:val="22"/>
        </w:rPr>
        <w:t>arro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353535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111111"/>
          <w:spacing w:val="8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color w:val="111111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21212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53535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rá</w:t>
      </w:r>
      <w:r>
        <w:rPr>
          <w:rFonts w:cs="Times New Roman" w:hAnsi="Times New Roman" w:eastAsia="Times New Roman" w:ascii="Times New Roman"/>
          <w:color w:val="111111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46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cré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8"/>
          <w:sz w:val="22"/>
          <w:szCs w:val="22"/>
        </w:rPr>
        <w:t>tri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3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6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53535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353535"/>
          <w:spacing w:val="0"/>
          <w:w w:val="8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53535"/>
          <w:spacing w:val="10"/>
          <w:w w:val="8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8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8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14"/>
          <w:w w:val="8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ará</w:t>
      </w:r>
      <w:r>
        <w:rPr>
          <w:rFonts w:cs="Times New Roman" w:hAnsi="Times New Roman" w:eastAsia="Times New Roman" w:ascii="Times New Roman"/>
          <w:color w:val="111111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44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12121"/>
          <w:spacing w:val="0"/>
          <w:w w:val="59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1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6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ara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111111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8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8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8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26"/>
          <w:w w:val="8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gu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353535"/>
          <w:spacing w:val="0"/>
          <w:w w:val="8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353535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212121"/>
          <w:spacing w:val="0"/>
          <w:w w:val="96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-3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111111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3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111111"/>
          <w:spacing w:val="0"/>
          <w:w w:val="6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án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111111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-1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8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89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25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1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12121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26"/>
          <w:w w:val="9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réd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26"/>
          <w:w w:val="9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95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353535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1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18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212121"/>
          <w:spacing w:val="-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89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212121"/>
          <w:spacing w:val="0"/>
          <w:w w:val="8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47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11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31"/>
        <w:ind w:left="1725" w:right="1419"/>
      </w:pPr>
      <w:r>
        <w:pict>
          <v:shape type="#_x0000_t75" style="position:absolute;margin-left:100.774pt;margin-top:1.25781pt;width:408.854pt;height:73.4571pt;mso-position-horizontal-relative:page;mso-position-vertical-relative:paragraph;z-index:-289">
            <v:imagedata o:title="" r:id="rId14"/>
          </v:shape>
        </w:pic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18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art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6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color w:val="111111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color w:val="212121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i/>
          <w:color w:val="111111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color w:val="111111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i/>
          <w:color w:val="212121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color w:val="111111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color w:val="111111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color w:val="111111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color w:val="111111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-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1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tan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111111"/>
          <w:spacing w:val="8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esu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8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31"/>
          <w:w w:val="8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réd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-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color w:val="111111"/>
          <w:spacing w:val="0"/>
          <w:w w:val="99"/>
          <w:sz w:val="22"/>
          <w:szCs w:val="22"/>
        </w:rPr>
        <w:t>tar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353535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53535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tante</w:t>
      </w:r>
      <w:r>
        <w:rPr>
          <w:rFonts w:cs="Times New Roman" w:hAnsi="Times New Roman" w:eastAsia="Times New Roman" w:ascii="Times New Roman"/>
          <w:color w:val="111111"/>
          <w:spacing w:val="32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212121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mpen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sa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212121"/>
          <w:spacing w:val="13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353535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5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VA</w:t>
      </w:r>
      <w:r>
        <w:rPr>
          <w:rFonts w:cs="Times New Roman" w:hAnsi="Times New Roman" w:eastAsia="Times New Roman" w:ascii="Times New Roman"/>
          <w:color w:val="11111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sad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-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tro</w:t>
      </w:r>
      <w:r>
        <w:rPr>
          <w:rFonts w:cs="Times New Roman" w:hAnsi="Times New Roman" w:eastAsia="Times New Roman" w:ascii="Times New Roman"/>
          <w:color w:val="111111"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9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nm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uj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8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odrá</w:t>
      </w:r>
      <w:r>
        <w:rPr>
          <w:rFonts w:cs="Times New Roman" w:hAnsi="Times New Roman" w:eastAsia="Times New Roman" w:ascii="Times New Roman"/>
          <w:color w:val="111111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9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00000"/>
          <w:spacing w:val="9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23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16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ernas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6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color w:val="212121"/>
          <w:spacing w:val="0"/>
          <w:w w:val="101"/>
          <w:sz w:val="22"/>
          <w:szCs w:val="22"/>
        </w:rPr>
        <w:t>ió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mp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sa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111111"/>
          <w:spacing w:val="25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réd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tri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tari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-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00000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color w:val="212121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color w:val="111111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9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color w:val="111111"/>
          <w:spacing w:val="0"/>
          <w:w w:val="8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ticad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4C4C4C"/>
          <w:spacing w:val="0"/>
          <w:w w:val="69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4C4C4C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19"/>
          <w:szCs w:val="19"/>
        </w:rPr>
        <w:t>La</w:t>
      </w:r>
      <w:r>
        <w:rPr>
          <w:rFonts w:cs="Arial" w:hAnsi="Arial" w:eastAsia="Arial" w:ascii="Arial"/>
          <w:color w:val="212121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1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mp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47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ld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color w:val="111111"/>
          <w:spacing w:val="12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65"/>
          <w:sz w:val="22"/>
          <w:szCs w:val="22"/>
        </w:rPr>
        <w:t>!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VA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color w:val="212121"/>
          <w:spacing w:val="1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9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9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buy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53535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ituy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16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12121"/>
          <w:spacing w:val="-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ará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17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6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212121"/>
          <w:spacing w:val="0"/>
          <w:w w:val="99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212121"/>
          <w:spacing w:val="0"/>
          <w:w w:val="62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27"/>
        <w:ind w:left="1725" w:right="1408" w:firstLine="19"/>
      </w:pPr>
      <w:r>
        <w:pict>
          <v:shape type="#_x0000_t75" style="position:absolute;margin-left:100.774pt;margin-top:0.613387pt;width:409.334pt;height:109.466pt;mso-position-horizontal-relative:page;mso-position-vertical-relative:paragraph;z-index:-290">
            <v:imagedata o:title="" r:id="rId15"/>
          </v:shape>
        </w:pic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53535"/>
          <w:spacing w:val="0"/>
          <w:w w:val="9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28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6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color w:val="111111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40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34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212121"/>
          <w:spacing w:val="9"/>
          <w:w w:val="9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13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34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21212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40"/>
          <w:w w:val="9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9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2"/>
          <w:w w:val="91"/>
          <w:sz w:val="22"/>
          <w:szCs w:val="22"/>
        </w:rPr>
        <w:t> </w:t>
      </w:r>
      <w:r>
        <w:rPr>
          <w:rFonts w:cs="Arial" w:hAnsi="Arial" w:eastAsia="Arial" w:ascii="Arial"/>
          <w:color w:val="111111"/>
          <w:spacing w:val="0"/>
          <w:w w:val="91"/>
          <w:sz w:val="20"/>
          <w:szCs w:val="20"/>
        </w:rPr>
        <w:t>para</w:t>
      </w:r>
      <w:r>
        <w:rPr>
          <w:rFonts w:cs="Arial" w:hAnsi="Arial" w:eastAsia="Arial" w:ascii="Arial"/>
          <w:color w:val="111111"/>
          <w:spacing w:val="14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6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24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31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6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111111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5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7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89"/>
          <w:sz w:val="22"/>
          <w:szCs w:val="22"/>
        </w:rPr>
        <w:t>gi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1"/>
          <w:sz w:val="22"/>
          <w:szCs w:val="22"/>
        </w:rPr>
        <w:t>cn</w:t>
      </w:r>
      <w:r>
        <w:rPr>
          <w:rFonts w:cs="Times New Roman" w:hAnsi="Times New Roman" w:eastAsia="Times New Roman" w:ascii="Times New Roman"/>
          <w:color w:val="111111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butari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17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il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29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eed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17"/>
          <w:w w:val="93"/>
          <w:sz w:val="22"/>
          <w:szCs w:val="22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11111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color w:val="212121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6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rete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5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-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353535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53535"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rre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nda</w:t>
      </w:r>
      <w:r>
        <w:rPr>
          <w:rFonts w:cs="Times New Roman" w:hAnsi="Times New Roman" w:eastAsia="Times New Roman" w:ascii="Times New Roman"/>
          <w:color w:val="353535"/>
          <w:spacing w:val="0"/>
          <w:w w:val="95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353535"/>
          <w:spacing w:val="30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erec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color w:val="111111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8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1"/>
          <w:sz w:val="22"/>
          <w:szCs w:val="22"/>
        </w:rPr>
        <w:t>ré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25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color w:val="111111"/>
          <w:spacing w:val="0"/>
          <w:w w:val="99"/>
          <w:sz w:val="22"/>
          <w:szCs w:val="22"/>
        </w:rPr>
        <w:t>tar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1212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111111"/>
          <w:spacing w:val="49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53535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53535"/>
          <w:spacing w:val="15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ban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4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9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1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10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353535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353535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6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96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-2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111111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18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25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24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6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111111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color w:val="111111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gi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14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tar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io</w:t>
      </w:r>
      <w:r>
        <w:rPr>
          <w:rFonts w:cs="Times New Roman" w:hAnsi="Times New Roman" w:eastAsia="Times New Roman" w:ascii="Times New Roman"/>
          <w:color w:val="212121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rno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12121"/>
          <w:spacing w:val="0"/>
          <w:w w:val="6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nto</w:t>
      </w:r>
      <w:r>
        <w:rPr>
          <w:rFonts w:cs="Times New Roman" w:hAnsi="Times New Roman" w:eastAsia="Times New Roman" w:ascii="Times New Roman"/>
          <w:color w:val="111111"/>
          <w:spacing w:val="4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212121"/>
          <w:spacing w:val="9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111111"/>
          <w:spacing w:val="12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1"/>
          <w:szCs w:val="21"/>
        </w:rPr>
        <w:t>de</w:t>
      </w:r>
      <w:r>
        <w:rPr>
          <w:rFonts w:cs="Times New Roman" w:hAnsi="Times New Roman" w:eastAsia="Times New Roman" w:ascii="Times New Roman"/>
          <w:color w:val="111111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14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12121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22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omp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ari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111111"/>
          <w:spacing w:val="0"/>
          <w:w w:val="103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rán</w:t>
      </w:r>
      <w:r>
        <w:rPr>
          <w:rFonts w:cs="Times New Roman" w:hAnsi="Times New Roman" w:eastAsia="Times New Roman" w:ascii="Times New Roman"/>
          <w:color w:val="11111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8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00000"/>
          <w:spacing w:val="40"/>
          <w:w w:val="8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réd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butari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6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color w:val="11111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tri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20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color w:val="111111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6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tili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mrán</w:t>
      </w:r>
      <w:r>
        <w:rPr>
          <w:rFonts w:cs="Times New Roman" w:hAnsi="Times New Roman" w:eastAsia="Times New Roman" w:ascii="Times New Roman"/>
          <w:color w:val="111111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ara</w:t>
      </w:r>
      <w:r>
        <w:rPr>
          <w:rFonts w:cs="Times New Roman" w:hAnsi="Times New Roman" w:eastAsia="Times New Roman" w:ascii="Times New Roman"/>
          <w:color w:val="111111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nser</w:t>
      </w:r>
      <w:r>
        <w:rPr>
          <w:rFonts w:cs="Times New Roman" w:hAnsi="Times New Roman" w:eastAsia="Times New Roman" w:ascii="Times New Roman"/>
          <w:color w:val="111111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111111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111111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rre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pond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111111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ú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36"/>
          <w:w w:val="9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cl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ara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l.</w:t>
      </w:r>
      <w:r>
        <w:rPr>
          <w:rFonts w:cs="Times New Roman" w:hAnsi="Times New Roman" w:eastAsia="Times New Roman" w:ascii="Times New Roman"/>
          <w:color w:val="111111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39"/>
          <w:w w:val="8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tri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ye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erá</w:t>
      </w:r>
      <w:r>
        <w:rPr>
          <w:rFonts w:cs="Times New Roman" w:hAnsi="Times New Roman" w:eastAsia="Times New Roman" w:ascii="Times New Roman"/>
          <w:color w:val="111111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353535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arc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vos</w:t>
      </w:r>
      <w:r>
        <w:rPr>
          <w:rFonts w:cs="Times New Roman" w:hAnsi="Times New Roman" w:eastAsia="Times New Roman" w:ascii="Times New Roman"/>
          <w:color w:val="111111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color w:val="212121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os,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14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22"/>
          <w:szCs w:val="22"/>
        </w:rPr>
        <w:t>azo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4"/>
          <w:w w:val="9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áx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8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97"/>
          <w:sz w:val="22"/>
          <w:szCs w:val="22"/>
        </w:rPr>
        <w:t>gac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3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111111"/>
          <w:spacing w:val="0"/>
          <w:w w:val="85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est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6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3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ód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go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111111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io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24"/>
        <w:ind w:left="1754" w:right="1400"/>
      </w:pPr>
      <w:r>
        <w:pict>
          <v:shape type="#_x0000_t75" style="position:absolute;margin-left:102.214pt;margin-top:1.45038pt;width:408.375pt;height:45.6106pt;mso-position-horizontal-relative:page;mso-position-vertical-relative:paragraph;z-index:-291">
            <v:imagedata o:title="" r:id="rId16"/>
          </v:shape>
        </w:pic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-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ciso</w:t>
      </w:r>
      <w:r>
        <w:rPr>
          <w:rFonts w:cs="Times New Roman" w:hAnsi="Times New Roman" w:eastAsia="Times New Roman" w:ascii="Times New Roman"/>
          <w:color w:val="212121"/>
          <w:spacing w:val="12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gu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.de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34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9"/>
          <w:sz w:val="22"/>
          <w:szCs w:val="22"/>
        </w:rPr>
        <w:t>art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lo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4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56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111111"/>
          <w:spacing w:val="8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18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color w:val="111111"/>
          <w:spacing w:val="7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21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99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22"/>
          <w:szCs w:val="22"/>
        </w:rPr>
        <w:t>trará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ili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dad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30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6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22"/>
          <w:szCs w:val="22"/>
        </w:rPr>
        <w:t>ares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18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rte</w:t>
      </w:r>
      <w:r>
        <w:rPr>
          <w:rFonts w:cs="Times New Roman" w:hAnsi="Times New Roman" w:eastAsia="Times New Roman" w:ascii="Times New Roman"/>
          <w:color w:val="111111"/>
          <w:spacing w:val="-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6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111111"/>
          <w:spacing w:val="16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69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111111"/>
          <w:spacing w:val="0"/>
          <w:w w:val="91"/>
          <w:sz w:val="20"/>
          <w:szCs w:val="20"/>
        </w:rPr>
        <w:t>para</w:t>
      </w:r>
      <w:r>
        <w:rPr>
          <w:rFonts w:cs="Arial" w:hAnsi="Arial" w:eastAsia="Arial" w:ascii="Arial"/>
          <w:color w:val="111111"/>
          <w:spacing w:val="7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reg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tro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ré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1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212121"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VA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111111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111111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mb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7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mp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10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3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53535"/>
          <w:spacing w:val="0"/>
          <w:w w:val="11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24"/>
        <w:ind w:left="1754" w:right="1390" w:firstLine="10"/>
      </w:pPr>
      <w:r>
        <w:pict>
          <v:shape type="#_x0000_t75" style="position:absolute;margin-left:102.214pt;margin-top:0.970264pt;width:408.854pt;height:46.5709pt;mso-position-horizontal-relative:page;mso-position-vertical-relative:paragraph;z-index:-292">
            <v:imagedata o:title="" r:id="rId17"/>
          </v:shape>
        </w:pic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0"/>
          <w:szCs w:val="20"/>
        </w:rPr>
        <w:t>Que</w:t>
      </w:r>
      <w:r>
        <w:rPr>
          <w:rFonts w:cs="Times New Roman" w:hAnsi="Times New Roman" w:eastAsia="Times New Roman" w:ascii="Times New Roman"/>
          <w:color w:val="111111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9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16"/>
          <w:w w:val="9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353535"/>
          <w:spacing w:val="0"/>
          <w:w w:val="9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9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1"/>
          <w:sz w:val="22"/>
          <w:szCs w:val="22"/>
        </w:rPr>
        <w:t>ió</w:t>
      </w:r>
      <w:r>
        <w:rPr>
          <w:rFonts w:cs="Times New Roman" w:hAnsi="Times New Roman" w:eastAsia="Times New Roman" w:ascii="Times New Roman"/>
          <w:color w:val="212121"/>
          <w:spacing w:val="0"/>
          <w:w w:val="9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33"/>
          <w:w w:val="9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69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1212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RC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-8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4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111111"/>
          <w:spacing w:val="0"/>
          <w:w w:val="122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353535"/>
          <w:spacing w:val="0"/>
          <w:w w:val="9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000000"/>
          <w:spacing w:val="0"/>
          <w:w w:val="69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11111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cad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32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-3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color w:val="000000"/>
          <w:spacing w:val="0"/>
          <w:w w:val="9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nto</w:t>
      </w:r>
      <w:r>
        <w:rPr>
          <w:rFonts w:cs="Times New Roman" w:hAnsi="Times New Roman" w:eastAsia="Times New Roman" w:ascii="Times New Roman"/>
          <w:color w:val="111111"/>
          <w:spacing w:val="-1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tro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2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48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12121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color w:val="111111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4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111111"/>
          <w:spacing w:val="0"/>
          <w:w w:val="122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color w:val="111111"/>
          <w:spacing w:val="48"/>
          <w:w w:val="12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bril</w:t>
      </w:r>
      <w:r>
        <w:rPr>
          <w:rFonts w:cs="Times New Roman" w:hAnsi="Times New Roman" w:eastAsia="Times New Roman" w:ascii="Times New Roman"/>
          <w:color w:val="111111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1"/>
          <w:szCs w:val="21"/>
        </w:rPr>
        <w:t>de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7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111111"/>
          <w:spacing w:val="0"/>
          <w:w w:val="69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111111"/>
          <w:spacing w:val="0"/>
          <w:w w:val="122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48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sta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6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212121"/>
          <w:spacing w:val="38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ifi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nes</w:t>
      </w:r>
      <w:r>
        <w:rPr>
          <w:rFonts w:cs="Times New Roman" w:hAnsi="Times New Roman" w:eastAsia="Times New Roman" w:ascii="Times New Roman"/>
          <w:color w:val="111111"/>
          <w:spacing w:val="47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par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44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tre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21"/>
          <w:szCs w:val="21"/>
        </w:rPr>
        <w:t>de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6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44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111111"/>
          <w:spacing w:val="0"/>
          <w:w w:val="86"/>
          <w:sz w:val="22"/>
          <w:szCs w:val="22"/>
        </w:rPr>
        <w:t>orm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28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rle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color w:val="111111"/>
          <w:spacing w:val="32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11111"/>
          <w:spacing w:val="48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93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111111"/>
          <w:spacing w:val="46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és</w:t>
      </w:r>
      <w:r>
        <w:rPr>
          <w:rFonts w:cs="Times New Roman" w:hAnsi="Times New Roman" w:eastAsia="Times New Roman" w:ascii="Times New Roman"/>
          <w:color w:val="111111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color w:val="212121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111111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11111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rvi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11111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78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5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353535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53535"/>
          <w:spacing w:val="0"/>
          <w:w w:val="94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3"/>
          <w:szCs w:val="33"/>
        </w:rPr>
        <w:jc w:val="right"/>
        <w:spacing w:before="19"/>
        <w:ind w:right="104"/>
      </w:pPr>
      <w:r>
        <w:pict>
          <v:shape type="#_x0000_t75" style="position:absolute;margin-left:465.48pt;margin-top:3.46378pt;width:111.811pt;height:15.8437pt;mso-position-horizontal-relative:page;mso-position-vertical-relative:paragraph;z-index:-294">
            <v:imagedata o:title="" r:id="rId18"/>
          </v:shape>
        </w:pict>
      </w:r>
      <w:hyperlink r:id="rId19">
        <w:r>
          <w:rPr>
            <w:rFonts w:cs="Arial" w:hAnsi="Arial" w:eastAsia="Arial" w:ascii="Arial"/>
            <w:i/>
            <w:color w:val="111111"/>
            <w:w w:val="104"/>
            <w:sz w:val="33"/>
            <w:szCs w:val="33"/>
          </w:rPr>
          <w:t>w</w:t>
        </w:r>
        <w:r>
          <w:rPr>
            <w:rFonts w:cs="Arial" w:hAnsi="Arial" w:eastAsia="Arial" w:ascii="Arial"/>
            <w:i/>
            <w:color w:val="111111"/>
            <w:w w:val="108"/>
            <w:sz w:val="33"/>
            <w:szCs w:val="33"/>
          </w:rPr>
          <w:t>w</w:t>
        </w:r>
        <w:r>
          <w:rPr>
            <w:rFonts w:cs="Arial" w:hAnsi="Arial" w:eastAsia="Arial" w:ascii="Arial"/>
            <w:i/>
            <w:color w:val="111111"/>
            <w:w w:val="87"/>
            <w:sz w:val="33"/>
            <w:szCs w:val="33"/>
          </w:rPr>
          <w:t>w.</w:t>
        </w:r>
        <w:r>
          <w:rPr>
            <w:rFonts w:cs="Arial" w:hAnsi="Arial" w:eastAsia="Arial" w:ascii="Arial"/>
            <w:i/>
            <w:color w:val="000000"/>
            <w:w w:val="95"/>
            <w:sz w:val="33"/>
            <w:szCs w:val="33"/>
          </w:rPr>
          <w:t>SRl</w:t>
        </w:r>
        <w:r>
          <w:rPr>
            <w:rFonts w:cs="Arial" w:hAnsi="Arial" w:eastAsia="Arial" w:ascii="Arial"/>
            <w:i/>
            <w:color w:val="111111"/>
            <w:w w:val="52"/>
            <w:sz w:val="33"/>
            <w:szCs w:val="33"/>
          </w:rPr>
          <w:t>.</w:t>
        </w:r>
        <w:r>
          <w:rPr>
            <w:rFonts w:cs="Arial" w:hAnsi="Arial" w:eastAsia="Arial" w:ascii="Arial"/>
            <w:i/>
            <w:color w:val="111111"/>
            <w:w w:val="94"/>
            <w:sz w:val="33"/>
            <w:szCs w:val="33"/>
          </w:rPr>
          <w:t>q</w:t>
        </w:r>
        <w:r>
          <w:rPr>
            <w:rFonts w:cs="Arial" w:hAnsi="Arial" w:eastAsia="Arial" w:ascii="Arial"/>
            <w:i/>
            <w:color w:val="000000"/>
            <w:w w:val="88"/>
            <w:sz w:val="33"/>
            <w:szCs w:val="33"/>
          </w:rPr>
          <w:t>o</w:t>
        </w:r>
        <w:r>
          <w:rPr>
            <w:rFonts w:cs="Arial" w:hAnsi="Arial" w:eastAsia="Arial" w:ascii="Arial"/>
            <w:i/>
            <w:color w:val="111111"/>
            <w:w w:val="94"/>
            <w:sz w:val="33"/>
            <w:szCs w:val="33"/>
          </w:rPr>
          <w:t>b</w:t>
        </w:r>
        <w:r>
          <w:rPr>
            <w:rFonts w:cs="Arial" w:hAnsi="Arial" w:eastAsia="Arial" w:ascii="Arial"/>
            <w:i/>
            <w:color w:val="212121"/>
            <w:w w:val="62"/>
            <w:sz w:val="33"/>
            <w:szCs w:val="33"/>
          </w:rPr>
          <w:t>.</w:t>
        </w:r>
        <w:r>
          <w:rPr>
            <w:rFonts w:cs="Arial" w:hAnsi="Arial" w:eastAsia="Arial" w:ascii="Arial"/>
            <w:i/>
            <w:color w:val="353535"/>
            <w:w w:val="85"/>
            <w:sz w:val="33"/>
            <w:szCs w:val="33"/>
          </w:rPr>
          <w:t>ec</w:t>
        </w:r>
      </w:hyperlink>
      <w:r>
        <w:rPr>
          <w:rFonts w:cs="Arial" w:hAnsi="Arial" w:eastAsia="Arial" w:ascii="Arial"/>
          <w:color w:val="000000"/>
          <w:w w:val="100"/>
          <w:sz w:val="33"/>
          <w:szCs w:val="33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9.60156"/>
          <w:szCs w:val="9.60156"/>
        </w:rPr>
        <w:jc w:val="left"/>
        <w:ind w:left="103"/>
        <w:sectPr>
          <w:type w:val="continuous"/>
          <w:pgSz w:w="12400" w:h="17140"/>
          <w:pgMar w:top="1060" w:bottom="280" w:left="300" w:right="760"/>
        </w:sectPr>
      </w:pPr>
      <w:r>
        <w:pict>
          <v:shape type="#_x0000_t75" style="position:absolute;margin-left:143.963pt;margin-top:-0.960224pt;width:156.44pt;height:5.76134pt;mso-position-horizontal-relative:page;mso-position-vertical-relative:paragraph;z-index:-280">
            <v:imagedata o:title="" r:id="rId20"/>
          </v:shape>
        </w:pict>
      </w:r>
      <w:r>
        <w:pict>
          <v:shape type="#_x0000_t75" style="width:93.096pt;height:4.80112pt">
            <v:imagedata o:title="" r:id="rId21"/>
          </v:shape>
        </w:pict>
      </w:r>
      <w:r>
        <w:rPr>
          <w:rFonts w:cs="Times New Roman" w:hAnsi="Times New Roman" w:eastAsia="Times New Roman" w:ascii="Times New Roman"/>
          <w:sz w:val="9.60156"/>
          <w:szCs w:val="9.60156"/>
        </w:rPr>
      </w:r>
    </w:p>
    <w:p>
      <w:pPr>
        <w:rPr>
          <w:rFonts w:cs="Times New Roman" w:hAnsi="Times New Roman" w:eastAsia="Times New Roman" w:ascii="Times New Roman"/>
          <w:sz w:val="11.5195"/>
          <w:szCs w:val="11.5195"/>
        </w:rPr>
        <w:jc w:val="left"/>
        <w:ind w:left="106"/>
      </w:pPr>
      <w:r>
        <w:pict>
          <v:shape type="#_x0000_t75" style="width:168.044pt;height:5.76027pt">
            <v:imagedata o:title="" r:id="rId22"/>
          </v:shape>
        </w:pict>
      </w:r>
      <w:r>
        <w:rPr>
          <w:rFonts w:cs="Times New Roman" w:hAnsi="Times New Roman" w:eastAsia="Times New Roman" w:ascii="Times New Roman"/>
          <w:sz w:val="11.5195"/>
          <w:szCs w:val="11.5195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45" w:lineRule="exact" w:line="240"/>
        <w:ind w:left="1864" w:right="335" w:firstLine="10"/>
      </w:pPr>
      <w:r>
        <w:pict>
          <v:shape type="#_x0000_t75" style="position:absolute;margin-left:103.707pt;margin-top:3.20959pt;width:407.146pt;height:47.5222pt;mso-position-horizontal-relative:page;mso-position-vertical-relative:paragraph;z-index:-269">
            <v:imagedata o:title="" r:id="rId23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sa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28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za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-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rocedi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4"/>
          <w:w w:val="89"/>
          <w:sz w:val="22"/>
          <w:szCs w:val="22"/>
        </w:rPr>
        <w:t> </w:t>
      </w:r>
      <w:r>
        <w:rPr>
          <w:rFonts w:cs="Arial" w:hAnsi="Arial" w:eastAsia="Arial" w:ascii="Arial"/>
          <w:color w:val="0E0E0E"/>
          <w:spacing w:val="0"/>
          <w:w w:val="89"/>
          <w:sz w:val="21"/>
          <w:szCs w:val="21"/>
        </w:rPr>
        <w:t>de</w:t>
      </w:r>
      <w:r>
        <w:rPr>
          <w:rFonts w:cs="Arial" w:hAnsi="Arial" w:eastAsia="Arial" w:ascii="Arial"/>
          <w:color w:val="0E0E0E"/>
          <w:spacing w:val="18"/>
          <w:w w:val="8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2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25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réd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0E0E0E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uta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0E0E0E"/>
          <w:spacing w:val="-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18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31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83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9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-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E0E0E"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5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lo</w:t>
      </w:r>
      <w:r>
        <w:rPr>
          <w:rFonts w:cs="Times New Roman" w:hAnsi="Times New Roman" w:eastAsia="Times New Roman" w:ascii="Times New Roman"/>
          <w:color w:val="202020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yen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color w:val="0E0E0E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ági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85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6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rac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85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34"/>
        <w:ind w:left="1864" w:right="325"/>
      </w:pPr>
      <w:r>
        <w:pict>
          <v:shape type="#_x0000_t75" style="position:absolute;margin-left:103.707pt;margin-top:1.39293pt;width:407.626pt;height:60.9629pt;mso-position-horizontal-relative:page;mso-position-vertical-relative:paragraph;z-index:-270">
            <v:imagedata o:title="" r:id="rId24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2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202020"/>
          <w:spacing w:val="0"/>
          <w:w w:val="8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0"/>
          <w:szCs w:val="20"/>
        </w:rPr>
        <w:t>rmi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E0E0E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56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sta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3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color w:val="202020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ód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0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uta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02020"/>
          <w:spacing w:val="34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rtíc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-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color w:val="0E0E0E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E0E0E"/>
          <w:spacing w:val="0"/>
          <w:w w:val="89"/>
          <w:sz w:val="21"/>
          <w:szCs w:val="21"/>
        </w:rPr>
        <w:t>de</w:t>
      </w:r>
      <w:r>
        <w:rPr>
          <w:rFonts w:cs="Arial" w:hAnsi="Arial" w:eastAsia="Arial" w:ascii="Arial"/>
          <w:color w:val="0E0E0E"/>
          <w:spacing w:val="8"/>
          <w:w w:val="8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0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20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0E0E0E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reac</w:t>
      </w:r>
      <w:r>
        <w:rPr>
          <w:rFonts w:cs="Times New Roman" w:hAnsi="Times New Roman" w:eastAsia="Times New Roman" w:ascii="Times New Roman"/>
          <w:color w:val="202020"/>
          <w:spacing w:val="0"/>
          <w:w w:val="92"/>
          <w:sz w:val="22"/>
          <w:szCs w:val="22"/>
        </w:rPr>
        <w:t>ió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32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8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Serv</w:t>
      </w:r>
      <w:r>
        <w:rPr>
          <w:rFonts w:cs="Times New Roman" w:hAnsi="Times New Roman" w:eastAsia="Times New Roman" w:ascii="Times New Roman"/>
          <w:color w:val="202020"/>
          <w:spacing w:val="0"/>
          <w:w w:val="9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2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tas</w:t>
      </w:r>
      <w:r>
        <w:rPr>
          <w:rFonts w:cs="Times New Roman" w:hAnsi="Times New Roman" w:eastAsia="Times New Roman" w:ascii="Times New Roman"/>
          <w:color w:val="0E0E0E"/>
          <w:spacing w:val="16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tern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color w:val="202020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3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6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2"/>
          <w:szCs w:val="22"/>
        </w:rPr>
        <w:t>lta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8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86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tas</w:t>
      </w:r>
      <w:r>
        <w:rPr>
          <w:rFonts w:cs="Times New Roman" w:hAnsi="Times New Roman" w:eastAsia="Times New Roman" w:ascii="Times New Roman"/>
          <w:color w:val="0E0E0E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res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02020"/>
          <w:spacing w:val="32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rc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are</w:t>
      </w:r>
      <w:r>
        <w:rPr>
          <w:rFonts w:cs="Times New Roman" w:hAnsi="Times New Roman" w:eastAsia="Times New Roman" w:ascii="Times New Roman"/>
          <w:color w:val="202020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rá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ral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47"/>
          <w:w w:val="95"/>
          <w:sz w:val="22"/>
          <w:szCs w:val="22"/>
        </w:rPr>
        <w:t> </w:t>
      </w:r>
      <w:r>
        <w:rPr>
          <w:rFonts w:cs="Arial" w:hAnsi="Arial" w:eastAsia="Arial" w:ascii="Arial"/>
          <w:i/>
          <w:color w:val="2020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color w:val="20202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color w:val="202020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rio</w:t>
      </w:r>
      <w:r>
        <w:rPr>
          <w:rFonts w:cs="Times New Roman" w:hAnsi="Times New Roman" w:eastAsia="Times New Roman" w:ascii="Times New Roman"/>
          <w:color w:val="0E0E0E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99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202020"/>
          <w:spacing w:val="0"/>
          <w:w w:val="9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28"/>
          <w:w w:val="99"/>
          <w:sz w:val="22"/>
          <w:szCs w:val="22"/>
        </w:rPr>
        <w:t> </w:t>
      </w:r>
      <w:r>
        <w:rPr>
          <w:rFonts w:cs="Arial" w:hAnsi="Arial" w:eastAsia="Arial" w:ascii="Arial"/>
          <w:color w:val="0E0E0E"/>
          <w:spacing w:val="0"/>
          <w:w w:val="100"/>
          <w:sz w:val="21"/>
          <w:szCs w:val="21"/>
        </w:rPr>
        <w:t>pa</w:t>
      </w:r>
      <w:r>
        <w:rPr>
          <w:rFonts w:cs="Arial" w:hAnsi="Arial" w:eastAsia="Arial" w:ascii="Arial"/>
          <w:color w:val="0E0E0E"/>
          <w:spacing w:val="0"/>
          <w:w w:val="100"/>
          <w:sz w:val="21"/>
          <w:szCs w:val="21"/>
        </w:rPr>
        <w:t>ra</w:t>
      </w:r>
      <w:r>
        <w:rPr>
          <w:rFonts w:cs="Arial" w:hAnsi="Arial" w:eastAsia="Arial" w:ascii="Arial"/>
          <w:color w:val="0E0E0E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8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8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E0E0E"/>
          <w:spacing w:val="0"/>
          <w:w w:val="85"/>
          <w:sz w:val="21"/>
          <w:szCs w:val="21"/>
        </w:rPr>
        <w:t>l</w:t>
      </w:r>
      <w:r>
        <w:rPr>
          <w:rFonts w:cs="Arial" w:hAnsi="Arial" w:eastAsia="Arial" w:ascii="Arial"/>
          <w:color w:val="202020"/>
          <w:spacing w:val="0"/>
          <w:w w:val="85"/>
          <w:sz w:val="21"/>
          <w:szCs w:val="21"/>
        </w:rPr>
        <w:t>as</w:t>
      </w:r>
      <w:r>
        <w:rPr>
          <w:rFonts w:cs="Arial" w:hAnsi="Arial" w:eastAsia="Arial" w:ascii="Arial"/>
          <w:color w:val="202020"/>
          <w:spacing w:val="0"/>
          <w:w w:val="85"/>
          <w:sz w:val="21"/>
          <w:szCs w:val="21"/>
        </w:rPr>
        <w:t>  </w:t>
      </w:r>
      <w:r>
        <w:rPr>
          <w:rFonts w:cs="Arial" w:hAnsi="Arial" w:eastAsia="Arial" w:ascii="Arial"/>
          <w:color w:val="202020"/>
          <w:spacing w:val="0"/>
          <w:w w:val="8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rma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2"/>
          <w:szCs w:val="22"/>
        </w:rPr>
        <w:t>ga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color w:val="202020"/>
          <w:spacing w:val="0"/>
          <w:w w:val="105"/>
          <w:sz w:val="20"/>
          <w:szCs w:val="20"/>
        </w:rPr>
        <w:t>y</w:t>
      </w:r>
      <w:r>
        <w:rPr>
          <w:rFonts w:cs="Arial" w:hAnsi="Arial" w:eastAsia="Arial" w:ascii="Arial"/>
          <w:i/>
          <w:color w:val="202020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202020"/>
          <w:spacing w:val="0"/>
          <w:w w:val="99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exact" w:line="240"/>
        <w:ind w:left="1873" w:right="315"/>
      </w:pPr>
      <w:r>
        <w:pict>
          <v:shape type="#_x0000_t75" style="position:absolute;margin-left:104.187pt;margin-top:0.959595pt;width:407.626pt;height:36.0017pt;mso-position-horizontal-relative:page;mso-position-vertical-relative:paragraph;z-index:-271">
            <v:imagedata o:title="" r:id="rId25"/>
          </v:shape>
        </w:pic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202020"/>
          <w:spacing w:val="0"/>
          <w:w w:val="8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9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-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orm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202020"/>
          <w:spacing w:val="8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ece</w:t>
      </w:r>
      <w:r>
        <w:rPr>
          <w:rFonts w:cs="Times New Roman" w:hAnsi="Times New Roman" w:eastAsia="Times New Roman" w:ascii="Times New Roman"/>
          <w:color w:val="202020"/>
          <w:spacing w:val="0"/>
          <w:w w:val="97"/>
          <w:sz w:val="22"/>
          <w:szCs w:val="22"/>
        </w:rPr>
        <w:t>sar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99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202020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E0E0E"/>
          <w:spacing w:val="0"/>
          <w:w w:val="91"/>
          <w:sz w:val="20"/>
          <w:szCs w:val="20"/>
        </w:rPr>
        <w:t>para</w:t>
      </w:r>
      <w:r>
        <w:rPr>
          <w:rFonts w:cs="Arial" w:hAnsi="Arial" w:eastAsia="Arial" w:ascii="Arial"/>
          <w:color w:val="0E0E0E"/>
          <w:spacing w:val="17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1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6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ili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uy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0E0E0E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86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202020"/>
          <w:spacing w:val="0"/>
          <w:w w:val="97"/>
          <w:sz w:val="22"/>
          <w:szCs w:val="22"/>
        </w:rPr>
        <w:t>ga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7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tar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3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02020"/>
          <w:spacing w:val="0"/>
          <w:w w:val="6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color w:val="202020"/>
          <w:spacing w:val="0"/>
          <w:w w:val="102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color w:val="202020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28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8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3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8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02020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02020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02020"/>
          <w:spacing w:val="0"/>
          <w:w w:val="10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873" w:right="5285"/>
      </w:pPr>
      <w:r>
        <w:pict>
          <v:shape type="#_x0000_t75" style="position:absolute;margin-left:104.187pt;margin-top:2.10915pt;width:159.401pt;height:11.5205pt;mso-position-horizontal-relative:page;mso-position-vertical-relative:paragraph;z-index:-272">
            <v:imagedata o:title="" r:id="rId26"/>
          </v:shape>
        </w:pic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8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0E0E0E"/>
          <w:spacing w:val="10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ga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B3B3B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5303" w:right="3812"/>
      </w:pPr>
      <w:r>
        <w:pict>
          <v:shape type="#_x0000_t75" style="position:absolute;margin-left:277.512pt;margin-top:1.62913pt;width:59.5355pt;height:9.60045pt;mso-position-horizontal-relative:page;mso-position-vertical-relative:paragraph;z-index:-273">
            <v:imagedata o:title="" r:id="rId27"/>
          </v:shape>
        </w:pict>
      </w:r>
      <w:r>
        <w:rPr>
          <w:rFonts w:cs="Times New Roman" w:hAnsi="Times New Roman" w:eastAsia="Times New Roman" w:ascii="Times New Roman"/>
          <w:color w:val="0E0E0E"/>
          <w:w w:val="99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w w:val="8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w w:val="107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w w:val="107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w w:val="96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w w:val="94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color w:val="00000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1874" w:right="344"/>
      </w:pPr>
      <w:r>
        <w:pict>
          <v:shape type="#_x0000_t75" style="position:absolute;margin-left:104.187pt;margin-top:0.479572pt;width:408.106pt;height:130.086pt;mso-position-horizontal-relative:page;mso-position-vertical-relative:paragraph;z-index:-274">
            <v:imagedata o:title="" r:id="rId28"/>
          </v:shape>
        </w:pict>
      </w:r>
      <w:r>
        <w:rPr>
          <w:rFonts w:cs="Times New Roman" w:hAnsi="Times New Roman" w:eastAsia="Times New Roman" w:ascii="Times New Roman"/>
          <w:color w:val="0E0E0E"/>
          <w:w w:val="95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color w:val="0E0E0E"/>
          <w:w w:val="115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w w:val="57"/>
          <w:sz w:val="22"/>
          <w:szCs w:val="22"/>
        </w:rPr>
        <w:t>l&gt;</w:t>
      </w:r>
      <w:r>
        <w:rPr>
          <w:rFonts w:cs="Times New Roman" w:hAnsi="Times New Roman" w:eastAsia="Times New Roman" w:ascii="Times New Roman"/>
          <w:color w:val="0E0E0E"/>
          <w:w w:val="11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w w:val="112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7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0E0E0E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4"/>
          <w:w w:val="10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roced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0E0E0E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ev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ci6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22"/>
          <w:szCs w:val="22"/>
        </w:rPr>
        <w:t>Rd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21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4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12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0"/>
          <w:sz w:val="22"/>
          <w:szCs w:val="22"/>
        </w:rPr>
        <w:t>pc,</w:t>
      </w:r>
      <w:r>
        <w:rPr>
          <w:rFonts w:cs="Times New Roman" w:hAnsi="Times New Roman" w:eastAsia="Times New Roman" w:ascii="Times New Roman"/>
          <w:color w:val="0E0E0E"/>
          <w:spacing w:val="0"/>
          <w:w w:val="14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cl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87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E0E0E"/>
          <w:spacing w:val="0"/>
          <w:w w:val="100"/>
          <w:sz w:val="19"/>
          <w:szCs w:val="19"/>
        </w:rPr>
        <w:t>la</w:t>
      </w:r>
      <w:r>
        <w:rPr>
          <w:rFonts w:cs="Arial" w:hAnsi="Arial" w:eastAsia="Arial" w:ascii="Arial"/>
          <w:color w:val="0E0E0E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4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{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32"/>
        <w:ind w:left="1873" w:right="306" w:firstLine="10"/>
      </w:pP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202020"/>
          <w:spacing w:val="0"/>
          <w:w w:val="139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02020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3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-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9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0E0E0E"/>
          <w:spacing w:val="7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202020"/>
          <w:spacing w:val="-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4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oced</w:t>
      </w:r>
      <w:r>
        <w:rPr>
          <w:rFonts w:cs="Times New Roman" w:hAnsi="Times New Roman" w:eastAsia="Times New Roman" w:ascii="Times New Roman"/>
          <w:color w:val="202020"/>
          <w:spacing w:val="0"/>
          <w:w w:val="9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9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43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rá</w:t>
      </w:r>
      <w:r>
        <w:rPr>
          <w:rFonts w:cs="Times New Roman" w:hAnsi="Times New Roman" w:eastAsia="Times New Roman" w:ascii="Times New Roman"/>
          <w:color w:val="0E0E0E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37"/>
          <w:w w:val="11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tac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9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E0E0E"/>
          <w:spacing w:val="0"/>
          <w:w w:val="41"/>
          <w:sz w:val="21"/>
          <w:szCs w:val="21"/>
        </w:rPr>
        <w:t>L</w:t>
      </w:r>
      <w:r>
        <w:rPr>
          <w:rFonts w:cs="Arial" w:hAnsi="Arial" w:eastAsia="Arial" w:ascii="Arial"/>
          <w:color w:val="202020"/>
          <w:spacing w:val="0"/>
          <w:w w:val="77"/>
          <w:sz w:val="21"/>
          <w:szCs w:val="21"/>
        </w:rPr>
        <w:t>as</w:t>
      </w:r>
      <w:r>
        <w:rPr>
          <w:rFonts w:cs="Arial" w:hAnsi="Arial" w:eastAsia="Arial" w:ascii="Arial"/>
          <w:color w:val="202020"/>
          <w:spacing w:val="44"/>
          <w:w w:val="7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0E0E0E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vo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color w:val="0E0E0E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ré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rio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7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02020"/>
          <w:spacing w:val="0"/>
          <w:w w:val="97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97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2"/>
          <w:szCs w:val="22"/>
        </w:rPr>
        <w:t>rad</w:t>
      </w:r>
      <w:r>
        <w:rPr>
          <w:rFonts w:cs="Times New Roman" w:hAnsi="Times New Roman" w:eastAsia="Times New Roman" w:ascii="Times New Roman"/>
          <w:color w:val="202020"/>
          <w:spacing w:val="0"/>
          <w:w w:val="97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-4"/>
          <w:w w:val="9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97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nes</w:t>
      </w:r>
      <w:r>
        <w:rPr>
          <w:rFonts w:cs="Times New Roman" w:hAnsi="Times New Roman" w:eastAsia="Times New Roman" w:ascii="Times New Roman"/>
          <w:color w:val="202020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9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3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color w:val="0E0E0E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84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3B3B3B"/>
          <w:spacing w:val="0"/>
          <w:w w:val="104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30"/>
        <w:ind w:left="1883" w:right="306"/>
      </w:pP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02020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3B3B3B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3B3B3B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E0E0E"/>
          <w:spacing w:val="0"/>
          <w:w w:val="100"/>
          <w:sz w:val="19"/>
          <w:szCs w:val="19"/>
        </w:rPr>
        <w:t>La</w:t>
      </w:r>
      <w:r>
        <w:rPr>
          <w:rFonts w:cs="Arial" w:hAnsi="Arial" w:eastAsia="Arial" w:ascii="Arial"/>
          <w:color w:val="0E0E0E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39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8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ré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buta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rado</w:t>
      </w:r>
      <w:r>
        <w:rPr>
          <w:rFonts w:cs="Times New Roman" w:hAnsi="Times New Roman" w:eastAsia="Times New Roman" w:ascii="Times New Roman"/>
          <w:color w:val="202020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10"/>
          <w:w w:val="96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02020"/>
          <w:spacing w:val="0"/>
          <w:w w:val="9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res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202020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por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iodos</w:t>
      </w:r>
      <w:r>
        <w:rPr>
          <w:rFonts w:cs="Times New Roman" w:hAnsi="Times New Roman" w:eastAsia="Times New Roman" w:ascii="Times New Roman"/>
          <w:color w:val="202020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99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02020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pc,d</w:t>
      </w:r>
      <w:r>
        <w:rPr>
          <w:rFonts w:cs="Times New Roman" w:hAnsi="Times New Roman" w:eastAsia="Times New Roman" w:ascii="Times New Roman"/>
          <w:color w:val="202020"/>
          <w:spacing w:val="0"/>
          <w:w w:val="8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87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8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arse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-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0E0E0E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13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6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vo</w:t>
      </w:r>
      <w:r>
        <w:rPr>
          <w:rFonts w:cs="Times New Roman" w:hAnsi="Times New Roman" w:eastAsia="Times New Roman" w:ascii="Times New Roman"/>
          <w:color w:val="3B3B3B"/>
          <w:spacing w:val="0"/>
          <w:w w:val="8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3B3B3B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Las</w:t>
      </w:r>
      <w:r>
        <w:rPr>
          <w:rFonts w:cs="Times New Roman" w:hAnsi="Times New Roman" w:eastAsia="Times New Roman" w:ascii="Times New Roman"/>
          <w:color w:val="0E0E0E"/>
          <w:spacing w:val="-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tud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0E0E0E"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E0E0E"/>
          <w:spacing w:val="0"/>
          <w:w w:val="100"/>
          <w:sz w:val="20"/>
          <w:szCs w:val="20"/>
        </w:rPr>
        <w:t>por</w:t>
      </w:r>
      <w:r>
        <w:rPr>
          <w:rFonts w:cs="Arial" w:hAnsi="Arial" w:eastAsia="Arial" w:ascii="Arial"/>
          <w:color w:val="0E0E0E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14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rá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3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2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4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orde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22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8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ron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ol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0E0E0E"/>
          <w:spacing w:val="-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ión</w:t>
      </w:r>
      <w:r>
        <w:rPr>
          <w:rFonts w:cs="Times New Roman" w:hAnsi="Times New Roman" w:eastAsia="Times New Roman" w:ascii="Times New Roman"/>
          <w:color w:val="3B3B3B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24"/>
        <w:ind w:left="1873" w:right="296" w:firstLine="10"/>
      </w:pPr>
      <w:r>
        <w:pict>
          <v:shape type="#_x0000_t75" style="position:absolute;margin-left:104.187pt;margin-top:0.971876pt;width:408.586pt;height:47.0422pt;mso-position-horizontal-relative:page;mso-position-vertical-relative:paragraph;z-index:-275">
            <v:imagedata o:title="" r:id="rId29"/>
          </v:shape>
        </w:pict>
      </w:r>
      <w:r>
        <w:rPr>
          <w:rFonts w:cs="Times New Roman" w:hAnsi="Times New Roman" w:eastAsia="Times New Roman" w:ascii="Times New Roman"/>
          <w:color w:val="0E0E0E"/>
          <w:w w:val="9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w w:val="128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w w:val="96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color w:val="0E0E0E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.-</w:t>
      </w:r>
      <w:r>
        <w:rPr>
          <w:rFonts w:cs="Times New Roman" w:hAnsi="Times New Roman" w:eastAsia="Times New Roman" w:ascii="Times New Roman"/>
          <w:color w:val="0E0E0E"/>
          <w:spacing w:val="24"/>
          <w:w w:val="10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Lo</w:t>
      </w:r>
      <w:r>
        <w:rPr>
          <w:rFonts w:cs="Times New Roman" w:hAnsi="Times New Roman" w:eastAsia="Times New Roman" w:ascii="Times New Roman"/>
          <w:color w:val="3B3B3B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B3B3B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99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color w:val="202020"/>
          <w:spacing w:val="0"/>
          <w:w w:val="91"/>
          <w:sz w:val="22"/>
          <w:szCs w:val="22"/>
        </w:rPr>
        <w:t>ese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2"/>
          <w:szCs w:val="22"/>
        </w:rPr>
        <w:t>tarán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2"/>
          <w:w w:val="9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9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26"/>
          <w:w w:val="9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par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vo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-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0E0E0E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202020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fu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VA</w:t>
      </w:r>
      <w:r>
        <w:rPr>
          <w:rFonts w:cs="Times New Roman" w:hAnsi="Times New Roman" w:eastAsia="Times New Roman" w:ascii="Times New Roman"/>
          <w:color w:val="202020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02020"/>
          <w:spacing w:val="0"/>
          <w:w w:val="8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10"/>
          <w:w w:val="8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1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3B3B3B"/>
          <w:spacing w:val="0"/>
          <w:w w:val="9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io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color w:val="0E0E0E"/>
          <w:spacing w:val="37"/>
          <w:w w:val="93"/>
          <w:sz w:val="22"/>
          <w:szCs w:val="22"/>
        </w:rPr>
        <w:t> </w:t>
      </w:r>
      <w:hyperlink r:id="rId30">
        <w:r>
          <w:rPr>
            <w:rFonts w:cs="Times New Roman" w:hAnsi="Times New Roman" w:eastAsia="Times New Roman" w:ascii="Times New Roman"/>
            <w:color w:val="202020"/>
            <w:spacing w:val="0"/>
            <w:w w:val="90"/>
            <w:sz w:val="22"/>
            <w:szCs w:val="22"/>
          </w:rPr>
          <w:t>w</w:t>
        </w:r>
        <w:r>
          <w:rPr>
            <w:rFonts w:cs="Times New Roman" w:hAnsi="Times New Roman" w:eastAsia="Times New Roman" w:ascii="Times New Roman"/>
            <w:color w:val="202020"/>
            <w:spacing w:val="0"/>
            <w:w w:val="102"/>
            <w:sz w:val="22"/>
            <w:szCs w:val="22"/>
          </w:rPr>
          <w:t>w</w:t>
        </w:r>
        <w:r>
          <w:rPr>
            <w:rFonts w:cs="Times New Roman" w:hAnsi="Times New Roman" w:eastAsia="Times New Roman" w:ascii="Times New Roman"/>
            <w:color w:val="202020"/>
            <w:spacing w:val="0"/>
            <w:w w:val="90"/>
            <w:sz w:val="22"/>
            <w:szCs w:val="22"/>
          </w:rPr>
          <w:t>w</w:t>
        </w:r>
        <w:r>
          <w:rPr>
            <w:rFonts w:cs="Times New Roman" w:hAnsi="Times New Roman" w:eastAsia="Times New Roman" w:ascii="Times New Roman"/>
            <w:color w:val="3B3B3B"/>
            <w:spacing w:val="0"/>
            <w:w w:val="69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color w:val="3B3B3B"/>
            <w:spacing w:val="0"/>
            <w:w w:val="112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color w:val="3B3B3B"/>
            <w:spacing w:val="0"/>
            <w:w w:val="104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color w:val="0E0E0E"/>
            <w:spacing w:val="0"/>
            <w:w w:val="63"/>
            <w:sz w:val="22"/>
            <w:szCs w:val="22"/>
          </w:rPr>
          <w:t>j</w:t>
        </w:r>
        <w:r>
          <w:rPr>
            <w:rFonts w:cs="Times New Roman" w:hAnsi="Times New Roman" w:eastAsia="Times New Roman" w:ascii="Times New Roman"/>
            <w:color w:val="3B3B3B"/>
            <w:spacing w:val="0"/>
            <w:w w:val="87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color w:val="202020"/>
            <w:spacing w:val="0"/>
            <w:w w:val="104"/>
            <w:sz w:val="22"/>
            <w:szCs w:val="22"/>
          </w:rPr>
          <w:t>uo</w:t>
        </w:r>
        <w:r>
          <w:rPr>
            <w:rFonts w:cs="Times New Roman" w:hAnsi="Times New Roman" w:eastAsia="Times New Roman" w:ascii="Times New Roman"/>
            <w:color w:val="0E0E0E"/>
            <w:spacing w:val="0"/>
            <w:w w:val="96"/>
            <w:sz w:val="22"/>
            <w:szCs w:val="22"/>
          </w:rPr>
          <w:t>b</w:t>
        </w:r>
      </w:hyperlink>
      <w:r>
        <w:rPr>
          <w:rFonts w:cs="Times New Roman" w:hAnsi="Times New Roman" w:eastAsia="Times New Roman" w:ascii="Times New Roman"/>
          <w:color w:val="505050"/>
          <w:spacing w:val="0"/>
          <w:w w:val="5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02020"/>
          <w:spacing w:val="0"/>
          <w:w w:val="53"/>
          <w:sz w:val="22"/>
          <w:szCs w:val="22"/>
        </w:rPr>
        <w:t>&lt;.</w:t>
      </w:r>
      <w:r>
        <w:rPr>
          <w:rFonts w:cs="Times New Roman" w:hAnsi="Times New Roman" w:eastAsia="Times New Roman" w:ascii="Times New Roman"/>
          <w:color w:val="202020"/>
          <w:spacing w:val="0"/>
          <w:w w:val="37"/>
          <w:sz w:val="22"/>
          <w:szCs w:val="22"/>
        </w:rPr>
        <w:t>-&lt;;</w:t>
      </w:r>
      <w:r>
        <w:rPr>
          <w:rFonts w:cs="Times New Roman" w:hAnsi="Times New Roman" w:eastAsia="Times New Roman" w:ascii="Times New Roman"/>
          <w:color w:val="3B3B3B"/>
          <w:spacing w:val="0"/>
          <w:w w:val="8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3B3B3B"/>
          <w:spacing w:val="0"/>
          <w:w w:val="104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3B3B3B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8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ie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tan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ill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taria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86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tas</w:t>
      </w:r>
      <w:r>
        <w:rPr>
          <w:rFonts w:cs="Times New Roman" w:hAnsi="Times New Roman" w:eastAsia="Times New Roman" w:ascii="Times New Roman"/>
          <w:color w:val="0E0E0E"/>
          <w:spacing w:val="15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02020"/>
          <w:spacing w:val="4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10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873" w:right="287"/>
      </w:pPr>
      <w:r>
        <w:pict>
          <v:shape type="#_x0000_t75" style="position:absolute;margin-left:104.187pt;margin-top:1.62913pt;width:408.586pt;height:60.0028pt;mso-position-horizontal-relative:page;mso-position-vertical-relative:paragraph;z-index:-276">
            <v:imagedata o:title="" r:id="rId31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13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color w:val="3B3B3B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3B3B3B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2"/>
          <w:szCs w:val="22"/>
        </w:rPr>
        <w:t>eq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is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les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0E0E0E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92"/>
          <w:sz w:val="22"/>
          <w:szCs w:val="22"/>
        </w:rPr>
        <w:t>ft</w:t>
      </w:r>
      <w:r>
        <w:rPr>
          <w:rFonts w:cs="Times New Roman" w:hAnsi="Times New Roman" w:eastAsia="Times New Roman" w:ascii="Times New Roman"/>
          <w:color w:val="202020"/>
          <w:spacing w:val="0"/>
          <w:w w:val="9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4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rá</w:t>
      </w:r>
      <w:r>
        <w:rPr>
          <w:rFonts w:cs="Times New Roman" w:hAnsi="Times New Roman" w:eastAsia="Times New Roman" w:ascii="Times New Roman"/>
          <w:color w:val="0E0E0E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883" w:right="310"/>
      </w:pPr>
      <w:r>
        <w:rPr>
          <w:rFonts w:cs="Times New Roman" w:hAnsi="Times New Roman" w:eastAsia="Times New Roman" w:ascii="Times New Roman"/>
          <w:color w:val="0E0E0E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0E0E0E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pre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202020"/>
          <w:spacing w:val="26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color w:val="0E0E0E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Malgun Gothic" w:hAnsi="Malgun Gothic" w:eastAsia="Malgun Gothic" w:ascii="Malgun Gothic"/>
          <w:color w:val="0E0E0E"/>
          <w:spacing w:val="0"/>
          <w:w w:val="100"/>
          <w:sz w:val="22"/>
          <w:szCs w:val="22"/>
        </w:rPr>
        <w:t>�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tar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tan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15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rá</w:t>
      </w:r>
      <w:r>
        <w:rPr>
          <w:rFonts w:cs="Times New Roman" w:hAnsi="Times New Roman" w:eastAsia="Times New Roman" w:ascii="Times New Roman"/>
          <w:color w:val="202020"/>
          <w:spacing w:val="-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35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3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20"/>
        <w:ind w:left="1883" w:right="311"/>
      </w:pP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-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02020"/>
          <w:spacing w:val="36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color w:val="0E0E0E"/>
          <w:spacing w:val="6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rá</w:t>
      </w:r>
      <w:r>
        <w:rPr>
          <w:rFonts w:cs="Times New Roman" w:hAnsi="Times New Roman" w:eastAsia="Times New Roman" w:ascii="Times New Roman"/>
          <w:color w:val="0E0E0E"/>
          <w:spacing w:val="-2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-4"/>
          <w:w w:val="9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color w:val="0E0E0E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pod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rad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5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8" w:lineRule="exact" w:line="220"/>
        <w:ind w:left="1883" w:right="296" w:firstLine="10"/>
      </w:pP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de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rs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202020"/>
          <w:spacing w:val="-2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íd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cas</w:t>
      </w:r>
      <w:r>
        <w:rPr>
          <w:rFonts w:cs="Times New Roman" w:hAnsi="Times New Roman" w:eastAsia="Times New Roman" w:ascii="Times New Roman"/>
          <w:color w:val="202020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020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spec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37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tante</w:t>
      </w:r>
      <w:r>
        <w:rPr>
          <w:rFonts w:cs="Times New Roman" w:hAnsi="Times New Roman" w:eastAsia="Times New Roman" w:ascii="Times New Roman"/>
          <w:color w:val="0E0E0E"/>
          <w:spacing w:val="43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ga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l.</w:t>
      </w:r>
      <w:r>
        <w:rPr>
          <w:rFonts w:cs="Times New Roman" w:hAnsi="Times New Roman" w:eastAsia="Times New Roman" w:ascii="Times New Roman"/>
          <w:color w:val="0E0E0E"/>
          <w:spacing w:val="18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rá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7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202020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65"/>
          <w:sz w:val="22"/>
          <w:szCs w:val="22"/>
        </w:rPr>
        <w:t>!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20"/>
        <w:ind w:left="2584" w:right="306" w:hanging="317"/>
      </w:pPr>
      <w:r>
        <w:pict>
          <v:shape type="#_x0000_t75" style="position:absolute;margin-left:121.952pt;margin-top:0.559595pt;width:390.822pt;height:47.5222pt;mso-position-horizontal-relative:page;mso-position-vertical-relative:paragraph;z-index:-277">
            <v:imagedata o:title="" r:id="rId32"/>
          </v:shape>
        </w:pict>
      </w:r>
      <w:r>
        <w:rPr>
          <w:rFonts w:cs="Arial" w:hAnsi="Arial" w:eastAsia="Arial" w:ascii="Arial"/>
          <w:color w:val="0E0E0E"/>
          <w:spacing w:val="0"/>
          <w:w w:val="100"/>
          <w:sz w:val="20"/>
          <w:szCs w:val="20"/>
        </w:rPr>
        <w:t>l.</w:t>
      </w:r>
      <w:r>
        <w:rPr>
          <w:rFonts w:cs="Arial" w:hAnsi="Arial" w:eastAsia="Arial" w:ascii="Arial"/>
          <w:color w:val="0E0E0E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0E0E0E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clan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45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ú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mo</w:t>
      </w:r>
      <w:r>
        <w:rPr>
          <w:rFonts w:cs="Times New Roman" w:hAnsi="Times New Roman" w:eastAsia="Times New Roman" w:ascii="Times New Roman"/>
          <w:color w:val="0E0E0E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color w:val="0E0E0E"/>
          <w:spacing w:val="25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8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3B3B3B"/>
          <w:spacing w:val="0"/>
          <w:w w:val="5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29"/>
      </w:pP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3B3B3B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3B3B3B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3B3B3B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0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ban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17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E0E0E"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-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99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2020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20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20"/>
        <w:ind w:left="2594"/>
      </w:pPr>
      <w:r>
        <w:rPr>
          <w:rFonts w:cs="Times New Roman" w:hAnsi="Times New Roman" w:eastAsia="Times New Roman" w:ascii="Times New Roman"/>
          <w:color w:val="20202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w w:val="96"/>
          <w:sz w:val="22"/>
          <w:szCs w:val="22"/>
        </w:rPr>
        <w:t>VA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tad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202020"/>
          <w:spacing w:val="14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02020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tra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das</w:t>
      </w:r>
      <w:r>
        <w:rPr>
          <w:rFonts w:cs="Times New Roman" w:hAnsi="Times New Roman" w:eastAsia="Times New Roman" w:ascii="Times New Roman"/>
          <w:color w:val="202020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-1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3B3B3B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20"/>
        <w:ind w:left="1893" w:right="296" w:firstLine="10"/>
      </w:pPr>
      <w:r>
        <w:pict>
          <v:shape type="#_x0000_t75" style="position:absolute;margin-left:105.147pt;margin-top:0.559595pt;width:407.626pt;height:23.5211pt;mso-position-horizontal-relative:page;mso-position-vertical-relative:paragraph;z-index:-278">
            <v:imagedata o:title="" r:id="rId33"/>
          </v:shape>
        </w:pict>
      </w:r>
      <w:r>
        <w:rPr>
          <w:rFonts w:cs="Times New Roman" w:hAnsi="Times New Roman" w:eastAsia="Times New Roman" w:ascii="Times New Roman"/>
          <w:color w:val="202020"/>
          <w:w w:val="8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w w:val="43"/>
          <w:sz w:val="22"/>
          <w:szCs w:val="22"/>
        </w:rPr>
        <w:t>11</w:t>
      </w:r>
      <w:r>
        <w:rPr>
          <w:rFonts w:cs="Times New Roman" w:hAnsi="Times New Roman" w:eastAsia="Times New Roman" w:ascii="Times New Roman"/>
          <w:color w:val="2020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99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nna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tad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3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202020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rá</w:t>
      </w:r>
      <w:r>
        <w:rPr>
          <w:rFonts w:cs="Times New Roman" w:hAnsi="Times New Roman" w:eastAsia="Times New Roman" w:ascii="Times New Roman"/>
          <w:color w:val="202020"/>
          <w:spacing w:val="-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-4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8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3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02020"/>
          <w:spacing w:val="0"/>
          <w:w w:val="6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rma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par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8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3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6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B3B3B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0E0E0E"/>
          <w:spacing w:val="-12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pub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0E0E0E"/>
          <w:spacing w:val="-3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8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1"/>
          <w:w w:val="8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-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-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6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hyperlink r:id="rId34">
        <w:r>
          <w:rPr>
            <w:rFonts w:cs="Times New Roman" w:hAnsi="Times New Roman" w:eastAsia="Times New Roman" w:ascii="Times New Roman"/>
            <w:color w:val="0E0E0E"/>
            <w:spacing w:val="0"/>
            <w:w w:val="90"/>
            <w:sz w:val="22"/>
            <w:szCs w:val="22"/>
          </w:rPr>
          <w:t>w</w:t>
        </w:r>
        <w:r>
          <w:rPr>
            <w:rFonts w:cs="Times New Roman" w:hAnsi="Times New Roman" w:eastAsia="Times New Roman" w:ascii="Times New Roman"/>
            <w:color w:val="0E0E0E"/>
            <w:spacing w:val="0"/>
            <w:w w:val="96"/>
            <w:sz w:val="22"/>
            <w:szCs w:val="22"/>
          </w:rPr>
          <w:t>ww</w:t>
        </w:r>
        <w:r>
          <w:rPr>
            <w:rFonts w:cs="Times New Roman" w:hAnsi="Times New Roman" w:eastAsia="Times New Roman" w:ascii="Times New Roman"/>
            <w:color w:val="3B3B3B"/>
            <w:spacing w:val="0"/>
            <w:w w:val="69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color w:val="202020"/>
            <w:spacing w:val="0"/>
            <w:w w:val="100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color w:val="0E0E0E"/>
            <w:spacing w:val="0"/>
            <w:w w:val="104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color w:val="0E0E0E"/>
            <w:spacing w:val="0"/>
            <w:w w:val="78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color w:val="202020"/>
            <w:spacing w:val="0"/>
            <w:w w:val="104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color w:val="0E0E0E"/>
            <w:spacing w:val="0"/>
            <w:w w:val="104"/>
            <w:sz w:val="22"/>
            <w:szCs w:val="22"/>
          </w:rPr>
          <w:t>g</w:t>
        </w:r>
        <w:r>
          <w:rPr>
            <w:rFonts w:cs="Times New Roman" w:hAnsi="Times New Roman" w:eastAsia="Times New Roman" w:ascii="Times New Roman"/>
            <w:color w:val="0E0E0E"/>
            <w:spacing w:val="0"/>
            <w:w w:val="87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color w:val="0E0E0E"/>
            <w:spacing w:val="0"/>
            <w:w w:val="96"/>
            <w:sz w:val="22"/>
            <w:szCs w:val="22"/>
          </w:rPr>
          <w:t>b</w:t>
        </w:r>
        <w:r>
          <w:rPr>
            <w:rFonts w:cs="Times New Roman" w:hAnsi="Times New Roman" w:eastAsia="Times New Roman" w:ascii="Times New Roman"/>
            <w:color w:val="0E0E0E"/>
            <w:spacing w:val="0"/>
            <w:w w:val="87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color w:val="0E0E0E"/>
            <w:spacing w:val="0"/>
            <w:w w:val="98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color w:val="202020"/>
            <w:spacing w:val="0"/>
            <w:w w:val="108"/>
            <w:sz w:val="22"/>
            <w:szCs w:val="22"/>
          </w:rPr>
          <w:t>c</w:t>
        </w:r>
      </w:hyperlink>
      <w:r>
        <w:rPr>
          <w:rFonts w:cs="Times New Roman" w:hAnsi="Times New Roman" w:eastAsia="Times New Roman" w:ascii="Times New Roman"/>
          <w:color w:val="3B3B3B"/>
          <w:spacing w:val="0"/>
          <w:w w:val="69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23"/>
        <w:ind w:left="1893" w:right="296"/>
        <w:sectPr>
          <w:pgSz w:w="12320" w:h="17060"/>
          <w:pgMar w:top="0" w:bottom="280" w:left="220" w:right="1740"/>
        </w:sectPr>
      </w:pPr>
      <w:r>
        <w:pict>
          <v:shape type="#_x0000_t75" style="position:absolute;margin-left:105.147pt;margin-top:0.910259pt;width:407.626pt;height:35.5217pt;mso-position-horizontal-relative:page;mso-position-vertical-relative:paragraph;z-index:-279">
            <v:imagedata o:title="" r:id="rId35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202020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uj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color w:val="202020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gad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ll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93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3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9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28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req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B3B3B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B3B3B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rev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4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color w:val="202020"/>
          <w:spacing w:val="0"/>
          <w:w w:val="87"/>
          <w:sz w:val="22"/>
          <w:szCs w:val="22"/>
        </w:rPr>
        <w:t>ñ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color w:val="202020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020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berá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2"/>
          <w:szCs w:val="22"/>
        </w:rPr>
        <w:t>tos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76"/>
          <w:szCs w:val="76"/>
        </w:rPr>
        <w:jc w:val="left"/>
        <w:spacing w:before="41" w:lineRule="exact" w:line="680"/>
        <w:ind w:left="155" w:right="-134"/>
      </w:pPr>
      <w:r>
        <w:rPr>
          <w:rFonts w:cs="Arial" w:hAnsi="Arial" w:eastAsia="Arial" w:ascii="Arial"/>
          <w:b/>
          <w:i/>
          <w:color w:val="0B0B0B"/>
          <w:w w:val="85"/>
          <w:position w:val="-16"/>
          <w:sz w:val="76"/>
          <w:szCs w:val="76"/>
        </w:rPr>
        <w:t>S</w:t>
      </w:r>
      <w:r>
        <w:rPr>
          <w:rFonts w:cs="Arial" w:hAnsi="Arial" w:eastAsia="Arial" w:ascii="Arial"/>
          <w:b/>
          <w:i/>
          <w:color w:val="0B0B0B"/>
          <w:w w:val="76"/>
          <w:position w:val="-16"/>
          <w:sz w:val="76"/>
          <w:szCs w:val="76"/>
        </w:rPr>
        <w:t>R</w:t>
      </w:r>
      <w:r>
        <w:rPr>
          <w:rFonts w:cs="Arial" w:hAnsi="Arial" w:eastAsia="Arial" w:ascii="Arial"/>
          <w:b/>
          <w:i/>
          <w:color w:val="0B0B0B"/>
          <w:w w:val="91"/>
          <w:position w:val="-16"/>
          <w:sz w:val="76"/>
          <w:szCs w:val="76"/>
        </w:rPr>
        <w:t>i</w:t>
      </w:r>
      <w:r>
        <w:rPr>
          <w:rFonts w:cs="Arial" w:hAnsi="Arial" w:eastAsia="Arial" w:ascii="Arial"/>
          <w:color w:val="000000"/>
          <w:w w:val="100"/>
          <w:position w:val="0"/>
          <w:sz w:val="76"/>
          <w:szCs w:val="7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78" w:lineRule="exact" w:line="220"/>
        <w:ind w:left="-37" w:right="429"/>
      </w:pPr>
      <w:r>
        <w:br w:type="column"/>
      </w:r>
      <w:r>
        <w:rPr>
          <w:rFonts w:cs="Times New Roman" w:hAnsi="Times New Roman" w:eastAsia="Times New Roman" w:ascii="Times New Roman"/>
          <w:i/>
          <w:color w:val="0B0B0B"/>
          <w:w w:val="88"/>
          <w:position w:val="-3"/>
          <w:sz w:val="13"/>
          <w:szCs w:val="13"/>
        </w:rPr>
        <w:t>,</w:t>
      </w:r>
      <w:r>
        <w:rPr>
          <w:rFonts w:cs="Times New Roman" w:hAnsi="Times New Roman" w:eastAsia="Times New Roman" w:ascii="Times New Roman"/>
          <w:i/>
          <w:color w:val="0B0B0B"/>
          <w:w w:val="66"/>
          <w:position w:val="-3"/>
          <w:sz w:val="13"/>
          <w:szCs w:val="13"/>
        </w:rPr>
        <w:t>:</w:t>
      </w:r>
      <w:r>
        <w:rPr>
          <w:rFonts w:cs="Times New Roman" w:hAnsi="Times New Roman" w:eastAsia="Times New Roman" w:ascii="Times New Roman"/>
          <w:i/>
          <w:color w:val="0B0B0B"/>
          <w:w w:val="147"/>
          <w:position w:val="-3"/>
          <w:sz w:val="13"/>
          <w:szCs w:val="13"/>
        </w:rPr>
        <w:t>.</w:t>
      </w:r>
      <w:r>
        <w:rPr>
          <w:rFonts w:cs="Times New Roman" w:hAnsi="Times New Roman" w:eastAsia="Times New Roman" w:ascii="Times New Roman"/>
          <w:i/>
          <w:color w:val="0B0B0B"/>
          <w:w w:val="64"/>
          <w:position w:val="-3"/>
          <w:sz w:val="13"/>
          <w:szCs w:val="13"/>
        </w:rPr>
        <w:t>":_</w:t>
      </w:r>
      <w:r>
        <w:rPr>
          <w:rFonts w:cs="Times New Roman" w:hAnsi="Times New Roman" w:eastAsia="Times New Roman" w:ascii="Times New Roman"/>
          <w:i/>
          <w:color w:val="0B0B0B"/>
          <w:spacing w:val="-23"/>
          <w:w w:val="100"/>
          <w:position w:val="-3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64"/>
          <w:position w:val="-3"/>
          <w:sz w:val="9"/>
          <w:szCs w:val="9"/>
        </w:rPr>
        <w:t>-</w:t>
      </w:r>
      <w:r>
        <w:rPr>
          <w:rFonts w:cs="Times New Roman" w:hAnsi="Times New Roman" w:eastAsia="Times New Roman" w:ascii="Times New Roman"/>
          <w:i/>
          <w:color w:val="0B0B0B"/>
          <w:spacing w:val="-10"/>
          <w:w w:val="17"/>
          <w:position w:val="-3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B0B0B"/>
          <w:spacing w:val="0"/>
          <w:w w:val="42"/>
          <w:position w:val="-3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i/>
          <w:color w:val="0B0B0B"/>
          <w:spacing w:val="0"/>
          <w:w w:val="131"/>
          <w:position w:val="-3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16"/>
          <w:szCs w:val="16"/>
        </w:rPr>
        <w:jc w:val="center"/>
        <w:spacing w:lineRule="exact" w:line="100"/>
        <w:ind w:left="112" w:right="492"/>
      </w:pPr>
      <w:r>
        <w:pict>
          <v:shape type="#_x0000_t75" style="position:absolute;margin-left:528.925pt;margin-top:-5.62881pt;width:18.7188pt;height:16.3208pt;mso-position-horizontal-relative:page;mso-position-vertical-relative:paragraph;z-index:-267">
            <v:imagedata o:title="" r:id="rId36"/>
          </v:shape>
        </w:pict>
      </w:r>
      <w:r>
        <w:rPr>
          <w:rFonts w:cs="Arial" w:hAnsi="Arial" w:eastAsia="Arial" w:ascii="Arial"/>
          <w:color w:val="0B0B0B"/>
          <w:spacing w:val="0"/>
          <w:w w:val="44"/>
          <w:position w:val="-2"/>
          <w:sz w:val="13"/>
          <w:szCs w:val="13"/>
        </w:rPr>
        <w:t>·</w:t>
      </w:r>
      <w:r>
        <w:rPr>
          <w:rFonts w:cs="Arial" w:hAnsi="Arial" w:eastAsia="Arial" w:ascii="Arial"/>
          <w:color w:val="0B0B0B"/>
          <w:spacing w:val="0"/>
          <w:w w:val="44"/>
          <w:position w:val="-2"/>
          <w:sz w:val="13"/>
          <w:szCs w:val="13"/>
        </w:rPr>
        <w:t> </w:t>
      </w:r>
      <w:r>
        <w:rPr>
          <w:rFonts w:cs="Arial" w:hAnsi="Arial" w:eastAsia="Arial" w:ascii="Arial"/>
          <w:color w:val="0B0B0B"/>
          <w:spacing w:val="6"/>
          <w:w w:val="44"/>
          <w:position w:val="-2"/>
          <w:sz w:val="13"/>
          <w:szCs w:val="13"/>
        </w:rPr>
        <w:t> </w:t>
      </w:r>
      <w:r>
        <w:rPr>
          <w:rFonts w:cs="Arial" w:hAnsi="Arial" w:eastAsia="Arial" w:ascii="Arial"/>
          <w:color w:val="0B0B0B"/>
          <w:spacing w:val="0"/>
          <w:w w:val="51"/>
          <w:position w:val="-2"/>
          <w:sz w:val="16"/>
          <w:szCs w:val="16"/>
        </w:rPr>
        <w:t>•</w:t>
      </w:r>
      <w:r>
        <w:rPr>
          <w:rFonts w:cs="Arial" w:hAnsi="Arial" w:eastAsia="Arial" w:ascii="Arial"/>
          <w:color w:val="0B0B0B"/>
          <w:spacing w:val="0"/>
          <w:w w:val="86"/>
          <w:position w:val="-2"/>
          <w:sz w:val="16"/>
          <w:szCs w:val="16"/>
        </w:rPr>
        <w:t>.</w:t>
      </w:r>
      <w:r>
        <w:rPr>
          <w:rFonts w:cs="Arial" w:hAnsi="Arial" w:eastAsia="Arial" w:ascii="Arial"/>
          <w:color w:val="0B0B0B"/>
          <w:spacing w:val="0"/>
          <w:w w:val="43"/>
          <w:position w:val="-2"/>
          <w:sz w:val="16"/>
          <w:szCs w:val="16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Arial" w:hAnsi="Arial" w:eastAsia="Arial" w:ascii="Arial"/>
          <w:sz w:val="13"/>
          <w:szCs w:val="13"/>
        </w:rPr>
        <w:jc w:val="center"/>
        <w:spacing w:lineRule="exact" w:line="100"/>
        <w:ind w:left="94" w:right="426"/>
        <w:sectPr>
          <w:pgSz w:w="11980" w:h="16820"/>
          <w:pgMar w:top="820" w:bottom="280" w:left="920" w:right="580"/>
          <w:cols w:num="2" w:equalWidth="off">
            <w:col w:w="1202" w:space="8466"/>
            <w:col w:w="812"/>
          </w:cols>
        </w:sectPr>
      </w:pPr>
      <w:r>
        <w:rPr>
          <w:rFonts w:cs="Times New Roman" w:hAnsi="Times New Roman" w:eastAsia="Times New Roman" w:ascii="Times New Roman"/>
          <w:color w:val="0B0B0B"/>
          <w:w w:val="143"/>
          <w:position w:val="1"/>
          <w:sz w:val="8"/>
          <w:szCs w:val="8"/>
        </w:rPr>
        <w:t>,,</w:t>
      </w:r>
      <w:r>
        <w:rPr>
          <w:rFonts w:cs="Times New Roman" w:hAnsi="Times New Roman" w:eastAsia="Times New Roman" w:ascii="Times New Roman"/>
          <w:color w:val="0B0B0B"/>
          <w:w w:val="117"/>
          <w:position w:val="1"/>
          <w:sz w:val="8"/>
          <w:szCs w:val="8"/>
        </w:rPr>
        <w:t>"</w:t>
      </w:r>
      <w:r>
        <w:rPr>
          <w:rFonts w:cs="Times New Roman" w:hAnsi="Times New Roman" w:eastAsia="Times New Roman" w:ascii="Times New Roman"/>
          <w:color w:val="0B0B0B"/>
          <w:spacing w:val="-10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0B0B0B"/>
          <w:spacing w:val="0"/>
          <w:w w:val="53"/>
          <w:position w:val="1"/>
          <w:sz w:val="13"/>
          <w:szCs w:val="13"/>
        </w:rPr>
        <w:t>..</w:t>
      </w:r>
      <w:r>
        <w:rPr>
          <w:rFonts w:cs="Arial" w:hAnsi="Arial" w:eastAsia="Arial" w:ascii="Arial"/>
          <w:color w:val="0B0B0B"/>
          <w:spacing w:val="-26"/>
          <w:w w:val="100"/>
          <w:position w:val="1"/>
          <w:sz w:val="13"/>
          <w:szCs w:val="13"/>
        </w:rPr>
        <w:t> </w:t>
      </w:r>
      <w:r>
        <w:rPr>
          <w:rFonts w:cs="Arial" w:hAnsi="Arial" w:eastAsia="Arial" w:ascii="Arial"/>
          <w:color w:val="0B0B0B"/>
          <w:spacing w:val="0"/>
          <w:w w:val="44"/>
          <w:position w:val="1"/>
          <w:sz w:val="13"/>
          <w:szCs w:val="13"/>
        </w:rPr>
        <w:t>·</w:t>
      </w:r>
      <w:r>
        <w:rPr>
          <w:rFonts w:cs="Arial" w:hAnsi="Arial" w:eastAsia="Arial" w:ascii="Arial"/>
          <w:color w:val="0B0B0B"/>
          <w:spacing w:val="0"/>
          <w:w w:val="66"/>
          <w:position w:val="1"/>
          <w:sz w:val="13"/>
          <w:szCs w:val="13"/>
        </w:rPr>
        <w:t>·</w:t>
      </w:r>
      <w:r>
        <w:rPr>
          <w:rFonts w:cs="Arial" w:hAnsi="Arial" w:eastAsia="Arial" w:ascii="Arial"/>
          <w:color w:val="0B0B0B"/>
          <w:spacing w:val="0"/>
          <w:w w:val="79"/>
          <w:position w:val="1"/>
          <w:sz w:val="13"/>
          <w:szCs w:val="13"/>
        </w:rPr>
        <w:t>,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107"/>
      </w:pPr>
      <w:r>
        <w:pict>
          <v:shape type="#_x0000_t75" style="position:absolute;margin-left:-1.86993e-007pt;margin-top:818.919pt;width:123.832pt;height:3.84018pt;mso-position-horizontal-relative:page;mso-position-vertical-relative:page;z-index:-255">
            <v:imagedata o:title="" r:id="rId37"/>
          </v:shape>
        </w:pict>
      </w:r>
      <w:r>
        <w:rPr>
          <w:rFonts w:cs="Arial" w:hAnsi="Arial" w:eastAsia="Arial" w:ascii="Arial"/>
          <w:i/>
          <w:color w:val="0B0B0B"/>
          <w:w w:val="68"/>
          <w:sz w:val="12"/>
          <w:szCs w:val="12"/>
        </w:rPr>
        <w:t>•</w:t>
      </w:r>
      <w:r>
        <w:rPr>
          <w:rFonts w:cs="Arial" w:hAnsi="Arial" w:eastAsia="Arial" w:ascii="Arial"/>
          <w:i/>
          <w:color w:val="0B0B0B"/>
          <w:w w:val="137"/>
          <w:sz w:val="12"/>
          <w:szCs w:val="12"/>
        </w:rPr>
        <w:t>•</w:t>
      </w:r>
      <w:r>
        <w:rPr>
          <w:rFonts w:cs="Arial" w:hAnsi="Arial" w:eastAsia="Arial" w:ascii="Arial"/>
          <w:i/>
          <w:color w:val="0B0B0B"/>
          <w:w w:val="96"/>
          <w:sz w:val="12"/>
          <w:szCs w:val="12"/>
        </w:rPr>
        <w:t>1t</w:t>
      </w:r>
      <w:r>
        <w:rPr>
          <w:rFonts w:cs="Arial" w:hAnsi="Arial" w:eastAsia="Arial" w:ascii="Arial"/>
          <w:i/>
          <w:color w:val="0B0B0B"/>
          <w:w w:val="97"/>
          <w:sz w:val="12"/>
          <w:szCs w:val="12"/>
        </w:rPr>
        <w:t>11ott</w:t>
      </w:r>
      <w:r>
        <w:rPr>
          <w:rFonts w:cs="Arial" w:hAnsi="Arial" w:eastAsia="Arial" w:ascii="Arial"/>
          <w:i/>
          <w:color w:val="0B0B0B"/>
          <w:w w:val="123"/>
          <w:sz w:val="12"/>
          <w:szCs w:val="12"/>
        </w:rPr>
        <w:t>bl</w:t>
      </w:r>
      <w:r>
        <w:rPr>
          <w:rFonts w:cs="Arial" w:hAnsi="Arial" w:eastAsia="Arial" w:ascii="Arial"/>
          <w:i/>
          <w:color w:val="0B0B0B"/>
          <w:w w:val="124"/>
          <w:sz w:val="12"/>
          <w:szCs w:val="12"/>
        </w:rPr>
        <w:t>m</w:t>
      </w:r>
      <w:r>
        <w:rPr>
          <w:rFonts w:cs="Arial" w:hAnsi="Arial" w:eastAsia="Arial" w:ascii="Arial"/>
          <w:i/>
          <w:color w:val="0B0B0B"/>
          <w:w w:val="129"/>
          <w:sz w:val="12"/>
          <w:szCs w:val="12"/>
        </w:rPr>
        <w:t>a</w:t>
      </w:r>
      <w:r>
        <w:rPr>
          <w:rFonts w:cs="Arial" w:hAnsi="Arial" w:eastAsia="Arial" w:ascii="Arial"/>
          <w:i/>
          <w:color w:val="0B0B0B"/>
          <w:w w:val="57"/>
          <w:sz w:val="12"/>
          <w:szCs w:val="12"/>
        </w:rPr>
        <w:t>1</w:t>
      </w:r>
      <w:r>
        <w:rPr>
          <w:rFonts w:cs="Arial" w:hAnsi="Arial" w:eastAsia="Arial" w:ascii="Arial"/>
          <w:i/>
          <w:color w:val="0B0B0B"/>
          <w:w w:val="144"/>
          <w:sz w:val="12"/>
          <w:szCs w:val="12"/>
        </w:rPr>
        <w:t>,a</w:t>
      </w:r>
      <w:r>
        <w:rPr>
          <w:rFonts w:cs="Arial" w:hAnsi="Arial" w:eastAsia="Arial" w:ascii="Arial"/>
          <w:i/>
          <w:color w:val="0B0B0B"/>
          <w:w w:val="115"/>
          <w:sz w:val="12"/>
          <w:szCs w:val="12"/>
        </w:rPr>
        <w:t>,</w:t>
      </w:r>
      <w:r>
        <w:rPr>
          <w:rFonts w:cs="Arial" w:hAnsi="Arial" w:eastAsia="Arial" w:ascii="Arial"/>
          <w:i/>
          <w:color w:val="0B0B0B"/>
          <w:w w:val="77"/>
          <w:sz w:val="12"/>
          <w:szCs w:val="12"/>
        </w:rPr>
        <w:t>,.,</w:t>
      </w:r>
      <w:r>
        <w:rPr>
          <w:rFonts w:cs="Arial" w:hAnsi="Arial" w:eastAsia="Arial" w:ascii="Arial"/>
          <w:i/>
          <w:color w:val="0B0B0B"/>
          <w:w w:val="100"/>
          <w:sz w:val="12"/>
          <w:szCs w:val="12"/>
        </w:rPr>
        <w:t> </w:t>
      </w:r>
      <w:r>
        <w:rPr>
          <w:rFonts w:cs="Arial" w:hAnsi="Arial" w:eastAsia="Arial" w:ascii="Arial"/>
          <w:i/>
          <w:color w:val="0B0B0B"/>
          <w:spacing w:val="1"/>
          <w:w w:val="100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57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B0B0B"/>
          <w:spacing w:val="0"/>
          <w:w w:val="15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color w:val="0B0B0B"/>
          <w:spacing w:val="-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bram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color w:val="0B0B0B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72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color w:val="0B0B0B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soc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9" w:lineRule="exact" w:line="220"/>
        <w:ind w:left="1566"/>
      </w:pP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ú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am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color w:val="0B0B0B"/>
          <w:spacing w:val="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ndo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color w:val="0B0B0B"/>
          <w:spacing w:val="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no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2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2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ue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tre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color w:val="0B0B0B"/>
          <w:spacing w:val="1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za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color w:val="0B0B0B"/>
          <w:spacing w:val="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3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3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3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4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position w:val="-1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3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20"/>
        <w:ind w:left="1557"/>
      </w:pPr>
      <w:r>
        <w:pict>
          <v:shape type="#_x0000_t75" style="position:absolute;margin-left:50.8766pt;margin-top:49.9224pt;width:436.291pt;height:146.887pt;mso-position-horizontal-relative:page;mso-position-vertical-relative:page;z-index:-256">
            <v:imagedata o:title="" r:id="rId38"/>
          </v:shape>
        </w:pic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up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91"/>
          <w:sz w:val="23"/>
          <w:szCs w:val="23"/>
        </w:rPr>
        <w:t>omp</w:t>
      </w:r>
      <w:r>
        <w:rPr>
          <w:rFonts w:cs="Times New Roman" w:hAnsi="Times New Roman" w:eastAsia="Times New Roman" w:ascii="Times New Roman"/>
          <w:color w:val="0B0B0B"/>
          <w:spacing w:val="0"/>
          <w:w w:val="94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83"/>
          <w:sz w:val="23"/>
          <w:szCs w:val="23"/>
        </w:rPr>
        <w:t>ñ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B0B0B"/>
          <w:spacing w:val="0"/>
          <w:w w:val="94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83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22"/>
        <w:ind w:left="1566" w:right="1632" w:hanging="346"/>
      </w:pP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color w:val="0B0B0B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color w:val="0B0B0B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ore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B0B0B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B0B0B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B0B0B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color w:val="0B0B0B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7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VA</w:t>
      </w:r>
      <w:r>
        <w:rPr>
          <w:rFonts w:cs="Times New Roman" w:hAnsi="Times New Roman" w:eastAsia="Times New Roman" w:ascii="Times New Roman"/>
          <w:color w:val="0B0B0B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B0B0B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VA</w:t>
      </w:r>
      <w:r>
        <w:rPr>
          <w:rFonts w:cs="Times New Roman" w:hAnsi="Times New Roman" w:eastAsia="Times New Roman" w:ascii="Times New Roman"/>
          <w:color w:val="0B0B0B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as,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rre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odo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citad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19"/>
        <w:ind w:left="1566" w:right="1641" w:hanging="346"/>
      </w:pPr>
      <w:r>
        <w:rPr>
          <w:rFonts w:cs="Times New Roman" w:hAnsi="Times New Roman" w:eastAsia="Times New Roman" w:ascii="Times New Roman"/>
          <w:color w:val="0B0B0B"/>
          <w:w w:val="86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color w:val="0B0B0B"/>
          <w:w w:val="134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B0B0B"/>
          <w:spacing w:val="0"/>
          <w:w w:val="134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color w:val="0B0B0B"/>
          <w:spacing w:val="0"/>
          <w:w w:val="13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yo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B0B0B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fu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B0B0B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7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VA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B0B0B"/>
          <w:spacing w:val="6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rres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pond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B0B0B"/>
          <w:spacing w:val="1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7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color w:val="0B0B0B"/>
          <w:spacing w:val="0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1"/>
          <w:sz w:val="20"/>
          <w:szCs w:val="20"/>
        </w:rPr>
        <w:t>pe</w:t>
      </w:r>
      <w:r>
        <w:rPr>
          <w:rFonts w:cs="Times New Roman" w:hAnsi="Times New Roman" w:eastAsia="Times New Roman" w:ascii="Times New Roman"/>
          <w:color w:val="0B0B0B"/>
          <w:spacing w:val="0"/>
          <w:w w:val="12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odo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28" w:lineRule="auto" w:line="245"/>
        <w:ind w:left="1566" w:right="1641" w:hanging="346"/>
      </w:pP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4.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color w:val="0B0B0B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B0B0B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B0B0B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dos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0B0B0B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color w:val="0B0B0B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yo</w:t>
      </w:r>
      <w:r>
        <w:rPr>
          <w:rFonts w:cs="Times New Roman" w:hAnsi="Times New Roman" w:eastAsia="Times New Roman" w:ascii="Times New Roman"/>
          <w:color w:val="0B0B0B"/>
          <w:spacing w:val="0"/>
          <w:w w:val="107"/>
          <w:sz w:val="20"/>
          <w:szCs w:val="20"/>
        </w:rPr>
        <w:t>res</w:t>
      </w:r>
      <w:r>
        <w:rPr>
          <w:rFonts w:cs="Times New Roman" w:hAnsi="Times New Roman" w:eastAsia="Times New Roman" w:ascii="Times New Roman"/>
          <w:color w:val="0B0B0B"/>
          <w:spacing w:val="0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rre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ond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9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color w:val="0B0B0B"/>
          <w:spacing w:val="29"/>
          <w:w w:val="6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ran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58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B0B0B"/>
          <w:spacing w:val="0"/>
          <w:w w:val="6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10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rá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7"/>
          <w:sz w:val="20"/>
          <w:szCs w:val="20"/>
        </w:rPr>
        <w:t>res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ece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B0B0B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B0B0B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-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38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2"/>
          <w:sz w:val="20"/>
          <w:szCs w:val="20"/>
        </w:rPr>
        <w:t>ifi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B0B0B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mo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50"/>
        <w:ind w:left="885" w:right="1411" w:firstLine="10"/>
      </w:pPr>
      <w:r>
        <w:pict>
          <v:shape type="#_x0000_t75" style="position:absolute;margin-left:89.754pt;margin-top:0.215503pt;width:408.453pt;height:24.4812pt;mso-position-horizontal-relative:page;mso-position-vertical-relative:paragraph;z-index:-257">
            <v:imagedata o:title="" r:id="rId39"/>
          </v:shape>
        </w:pic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fo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deb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pre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tar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44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B0B0B"/>
          <w:spacing w:val="0"/>
          <w:w w:val="7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rm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B0B0B"/>
          <w:spacing w:val="0"/>
          <w:w w:val="12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ña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num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color w:val="0B0B0B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ñ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á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B0B0B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43"/>
          <w:w w:val="100"/>
          <w:sz w:val="20"/>
          <w:szCs w:val="20"/>
        </w:rPr>
        <w:t> </w:t>
      </w:r>
      <w:hyperlink r:id="rId40">
        <w:r>
          <w:rPr>
            <w:rFonts w:cs="Times New Roman" w:hAnsi="Times New Roman" w:eastAsia="Times New Roman" w:ascii="Times New Roman"/>
            <w:color w:val="0B0B0B"/>
            <w:spacing w:val="0"/>
            <w:w w:val="106"/>
            <w:sz w:val="20"/>
            <w:szCs w:val="20"/>
          </w:rPr>
          <w:t>www</w:t>
        </w:r>
        <w:r>
          <w:rPr>
            <w:rFonts w:cs="Times New Roman" w:hAnsi="Times New Roman" w:eastAsia="Times New Roman" w:ascii="Times New Roman"/>
            <w:color w:val="0B0B0B"/>
            <w:spacing w:val="0"/>
            <w:w w:val="95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B0B0B"/>
            <w:spacing w:val="0"/>
            <w:w w:val="111"/>
            <w:sz w:val="20"/>
            <w:szCs w:val="20"/>
          </w:rPr>
          <w:t>s</w:t>
        </w:r>
        <w:r>
          <w:rPr>
            <w:rFonts w:cs="Times New Roman" w:hAnsi="Times New Roman" w:eastAsia="Times New Roman" w:ascii="Times New Roman"/>
            <w:color w:val="0B0B0B"/>
            <w:spacing w:val="0"/>
            <w:w w:val="115"/>
            <w:sz w:val="20"/>
            <w:szCs w:val="20"/>
          </w:rPr>
          <w:t>r</w:t>
        </w:r>
        <w:r>
          <w:rPr>
            <w:rFonts w:cs="Times New Roman" w:hAnsi="Times New Roman" w:eastAsia="Times New Roman" w:ascii="Times New Roman"/>
            <w:color w:val="0B0B0B"/>
            <w:spacing w:val="0"/>
            <w:w w:val="86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color w:val="0B0B0B"/>
            <w:spacing w:val="0"/>
            <w:w w:val="95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B0B0B"/>
            <w:spacing w:val="0"/>
            <w:w w:val="115"/>
            <w:sz w:val="20"/>
            <w:szCs w:val="20"/>
          </w:rPr>
          <w:t>g</w:t>
        </w:r>
        <w:r>
          <w:rPr>
            <w:rFonts w:cs="Times New Roman" w:hAnsi="Times New Roman" w:eastAsia="Times New Roman" w:ascii="Times New Roman"/>
            <w:color w:val="0B0B0B"/>
            <w:spacing w:val="0"/>
            <w:w w:val="95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color w:val="0B0B0B"/>
            <w:spacing w:val="0"/>
            <w:w w:val="105"/>
            <w:sz w:val="20"/>
            <w:szCs w:val="20"/>
          </w:rPr>
          <w:t>b</w:t>
        </w:r>
        <w:r>
          <w:rPr>
            <w:rFonts w:cs="Times New Roman" w:hAnsi="Times New Roman" w:eastAsia="Times New Roman" w:ascii="Times New Roman"/>
            <w:color w:val="0B0B0B"/>
            <w:spacing w:val="0"/>
            <w:w w:val="95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B0B0B"/>
            <w:spacing w:val="0"/>
            <w:w w:val="108"/>
            <w:sz w:val="20"/>
            <w:szCs w:val="20"/>
          </w:rPr>
          <w:t>ec</w:t>
        </w:r>
      </w:hyperlink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47"/>
        <w:ind w:left="875" w:right="1411" w:firstLine="19"/>
      </w:pPr>
      <w:r>
        <w:pict>
          <v:shape type="#_x0000_t75" style="position:absolute;margin-left:89.274pt;margin-top:-0.220575pt;width:408.933pt;height:58.5628pt;mso-position-horizontal-relative:page;mso-position-vertical-relative:paragraph;z-index:-258">
            <v:imagedata o:title="" r:id="rId41"/>
          </v:shape>
        </w:pic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B0B0B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color w:val="0B0B0B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B0B0B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B0B0B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color w:val="0B0B0B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í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rán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5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7"/>
          <w:sz w:val="20"/>
          <w:szCs w:val="20"/>
        </w:rPr>
        <w:t>rese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color w:val="0B0B0B"/>
          <w:spacing w:val="0"/>
          <w:w w:val="144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rm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B0B0B"/>
          <w:spacing w:val="0"/>
          <w:w w:val="89"/>
          <w:sz w:val="20"/>
          <w:szCs w:val="20"/>
        </w:rPr>
        <w:t>señ</w:t>
      </w:r>
      <w:r>
        <w:rPr>
          <w:rFonts w:cs="Arial" w:hAnsi="Arial" w:eastAsia="Arial" w:ascii="Arial"/>
          <w:color w:val="0B0B0B"/>
          <w:spacing w:val="0"/>
          <w:w w:val="89"/>
          <w:sz w:val="20"/>
          <w:szCs w:val="20"/>
        </w:rPr>
        <w:t>e</w:t>
      </w:r>
      <w:r>
        <w:rPr>
          <w:rFonts w:cs="Arial" w:hAnsi="Arial" w:eastAsia="Arial" w:ascii="Arial"/>
          <w:color w:val="0B0B0B"/>
          <w:spacing w:val="0"/>
          <w:w w:val="89"/>
          <w:sz w:val="20"/>
          <w:szCs w:val="20"/>
        </w:rPr>
        <w:t>tad</w:t>
      </w:r>
      <w:r>
        <w:rPr>
          <w:rFonts w:cs="Arial" w:hAnsi="Arial" w:eastAsia="Arial" w:ascii="Arial"/>
          <w:color w:val="0B0B0B"/>
          <w:spacing w:val="0"/>
          <w:w w:val="89"/>
          <w:sz w:val="20"/>
          <w:szCs w:val="20"/>
        </w:rPr>
        <w:t>o</w:t>
      </w:r>
      <w:r>
        <w:rPr>
          <w:rFonts w:cs="Arial" w:hAnsi="Arial" w:eastAsia="Arial" w:ascii="Arial"/>
          <w:color w:val="0B0B0B"/>
          <w:spacing w:val="2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color w:val="0B0B0B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2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7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B0B0B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99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color w:val="0B0B0B"/>
          <w:spacing w:val="0"/>
          <w:w w:val="99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B0B0B"/>
          <w:spacing w:val="0"/>
          <w:w w:val="11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RC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3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34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B0B0B"/>
          <w:spacing w:val="0"/>
          <w:w w:val="67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B0B0B"/>
          <w:spacing w:val="0"/>
          <w:w w:val="134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0B0B0B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da</w:t>
      </w:r>
      <w:r>
        <w:rPr>
          <w:rFonts w:cs="Times New Roman" w:hAnsi="Times New Roman" w:eastAsia="Times New Roman" w:ascii="Times New Roman"/>
          <w:color w:val="0B0B0B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2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9"/>
          <w:w w:val="6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73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47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B0B0B"/>
          <w:spacing w:val="0"/>
          <w:w w:val="124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color w:val="0B0B0B"/>
          <w:spacing w:val="0"/>
          <w:w w:val="124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0"/>
          <w:w w:val="12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color w:val="0B0B0B"/>
          <w:spacing w:val="0"/>
          <w:w w:val="76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B0B0B"/>
          <w:spacing w:val="0"/>
          <w:w w:val="143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color w:val="282828"/>
          <w:spacing w:val="0"/>
          <w:w w:val="95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282828"/>
          <w:spacing w:val="0"/>
          <w:w w:val="95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282828"/>
          <w:spacing w:val="0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qu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ece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color w:val="0B0B0B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3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22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9"/>
          <w:sz w:val="20"/>
          <w:szCs w:val="20"/>
        </w:rPr>
        <w:t>fo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nn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99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22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ét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rv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tas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7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rn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7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885" w:right="1400" w:hanging="10"/>
      </w:pPr>
      <w:r>
        <w:pict>
          <v:shape type="#_x0000_t75" style="position:absolute;margin-left:89.274pt;margin-top:0.215503pt;width:409.413pt;height:24.4812pt;mso-position-horizontal-relative:page;mso-position-vertical-relative:paragraph;z-index:-259">
            <v:imagedata o:title="" r:id="rId42"/>
          </v:shape>
        </w:pict>
      </w:r>
      <w:r>
        <w:rPr>
          <w:rFonts w:cs="Times New Roman" w:hAnsi="Times New Roman" w:eastAsia="Times New Roman" w:ascii="Times New Roman"/>
          <w:color w:val="0B0B0B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13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color w:val="0B0B0B"/>
          <w:spacing w:val="0"/>
          <w:w w:val="113"/>
          <w:sz w:val="20"/>
          <w:szCs w:val="20"/>
        </w:rPr>
        <w:t>í</w:t>
      </w:r>
      <w:r>
        <w:rPr>
          <w:rFonts w:cs="Times New Roman" w:hAnsi="Times New Roman" w:eastAsia="Times New Roman" w:ascii="Times New Roman"/>
          <w:color w:val="0B0B0B"/>
          <w:spacing w:val="0"/>
          <w:w w:val="11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1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46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az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282828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tud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para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ón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2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é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fu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B0B0B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rán</w:t>
      </w:r>
      <w:r>
        <w:rPr>
          <w:rFonts w:cs="Times New Roman" w:hAnsi="Times New Roman" w:eastAsia="Times New Roman" w:ascii="Times New Roman"/>
          <w:color w:val="0B0B0B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B0B0B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82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0B0B0B"/>
          <w:spacing w:val="0"/>
          <w:w w:val="107"/>
          <w:sz w:val="21"/>
          <w:szCs w:val="21"/>
        </w:rPr>
        <w:t>rm</w:t>
      </w:r>
      <w:r>
        <w:rPr>
          <w:rFonts w:cs="Times New Roman" w:hAnsi="Times New Roman" w:eastAsia="Times New Roman" w:ascii="Times New Roman"/>
          <w:color w:val="0B0B0B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1"/>
          <w:szCs w:val="21"/>
        </w:rPr>
        <w:t>no</w:t>
      </w:r>
      <w:r>
        <w:rPr>
          <w:rFonts w:cs="Times New Roman" w:hAnsi="Times New Roman" w:eastAsia="Times New Roman" w:ascii="Times New Roman"/>
          <w:color w:val="0B0B0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-11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90</w:t>
      </w:r>
      <w:r>
        <w:rPr>
          <w:rFonts w:cs="Times New Roman" w:hAnsi="Times New Roman" w:eastAsia="Times New Roman" w:ascii="Times New Roman"/>
          <w:color w:val="0B0B0B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í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á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9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50"/>
        <w:ind w:left="875" w:right="1411" w:firstLine="10"/>
      </w:pPr>
      <w:r>
        <w:pict>
          <v:shape type="#_x0000_t75" style="position:absolute;margin-left:89.274pt;margin-top:0.215503pt;width:408.933pt;height:60.4829pt;mso-position-horizontal-relative:page;mso-position-vertical-relative:paragraph;z-index:-260">
            <v:imagedata o:title="" r:id="rId43"/>
          </v:shape>
        </w:pic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í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ificac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1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cac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ón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5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0"/>
          <w:sz w:val="20"/>
          <w:szCs w:val="20"/>
        </w:rPr>
        <w:t>str</w:t>
      </w:r>
      <w:r>
        <w:rPr>
          <w:rFonts w:cs="Times New Roman" w:hAnsi="Times New Roman" w:eastAsia="Times New Roman" w:ascii="Times New Roman"/>
          <w:color w:val="0B0B0B"/>
          <w:spacing w:val="0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5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9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B0B0B"/>
          <w:spacing w:val="0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par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-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ón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é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rado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fu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B0B0B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5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10"/>
          <w:w w:val="10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B0B0B"/>
          <w:spacing w:val="0"/>
          <w:w w:val="9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-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color w:val="0B0B0B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44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B0B0B"/>
          <w:spacing w:val="0"/>
          <w:w w:val="92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ua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á</w:t>
      </w:r>
      <w:r>
        <w:rPr>
          <w:rFonts w:cs="Times New Roman" w:hAnsi="Times New Roman" w:eastAsia="Times New Roman" w:ascii="Times New Roman"/>
          <w:color w:val="0B0B0B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282828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é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5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zó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ón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reg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282828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pas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vo</w:t>
      </w:r>
      <w:r>
        <w:rPr>
          <w:rFonts w:cs="Times New Roman" w:hAnsi="Times New Roman" w:eastAsia="Times New Roman" w:ascii="Times New Roman"/>
          <w:color w:val="0B0B0B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so</w:t>
      </w:r>
      <w:r>
        <w:rPr>
          <w:rFonts w:cs="Times New Roman" w:hAnsi="Times New Roman" w:eastAsia="Times New Roman" w:ascii="Times New Roman"/>
          <w:color w:val="282828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cos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B0B0B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282828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82"/>
          <w:sz w:val="20"/>
          <w:szCs w:val="20"/>
        </w:rPr>
        <w:t>"</w:t>
      </w:r>
      <w:r>
        <w:rPr>
          <w:rFonts w:cs="Times New Roman" w:hAnsi="Times New Roman" w:eastAsia="Times New Roman" w:ascii="Times New Roman"/>
          <w:color w:val="0B0B0B"/>
          <w:spacing w:val="0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rvi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7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color w:val="0B0B0B"/>
          <w:spacing w:val="11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Lí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"</w:t>
      </w:r>
      <w:r>
        <w:rPr>
          <w:rFonts w:cs="Times New Roman" w:hAnsi="Times New Roman" w:eastAsia="Times New Roman" w:ascii="Times New Roman"/>
          <w:color w:val="0B0B0B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282828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282828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20"/>
          <w:szCs w:val="20"/>
        </w:rPr>
        <w:t>é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ñ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282828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espec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2"/>
          <w:sz w:val="20"/>
          <w:szCs w:val="20"/>
        </w:rPr>
        <w:t>so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42"/>
        <w:ind w:left="875" w:right="1401"/>
      </w:pPr>
      <w:r>
        <w:pict>
          <v:shape type="#_x0000_t75" style="position:absolute;margin-left:89.274pt;margin-top:0.215503pt;width:409.413pt;height:59.0428pt;mso-position-horizontal-relative:page;mso-position-vertical-relative:paragraph;z-index:-261">
            <v:imagedata o:title="" r:id="rId44"/>
          </v:shape>
        </w:pict>
      </w:r>
      <w:r>
        <w:rPr>
          <w:rFonts w:cs="Times New Roman" w:hAnsi="Times New Roman" w:eastAsia="Times New Roman" w:ascii="Times New Roman"/>
          <w:color w:val="0B0B0B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13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color w:val="0B0B0B"/>
          <w:spacing w:val="0"/>
          <w:w w:val="11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1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13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color w:val="464646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464646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1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12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B0B0B"/>
          <w:spacing w:val="0"/>
          <w:w w:val="112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color w:val="0B0B0B"/>
          <w:spacing w:val="0"/>
          <w:w w:val="11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1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12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B0B0B"/>
          <w:spacing w:val="0"/>
          <w:w w:val="112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color w:val="0B0B0B"/>
          <w:spacing w:val="0"/>
          <w:w w:val="11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2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1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12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18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73"/>
          <w:sz w:val="20"/>
          <w:szCs w:val="20"/>
        </w:rPr>
        <w:t>í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29"/>
          <w:sz w:val="20"/>
          <w:szCs w:val="20"/>
        </w:rPr>
        <w:t>nn</w:t>
      </w:r>
      <w:r>
        <w:rPr>
          <w:rFonts w:cs="Times New Roman" w:hAnsi="Times New Roman" w:eastAsia="Times New Roman" w:ascii="Times New Roman"/>
          <w:color w:val="0B0B0B"/>
          <w:spacing w:val="0"/>
          <w:w w:val="13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á</w:t>
      </w:r>
      <w:r>
        <w:rPr>
          <w:rFonts w:cs="Times New Roman" w:hAnsi="Times New Roman" w:eastAsia="Times New Roman" w:ascii="Times New Roman"/>
          <w:color w:val="0B0B0B"/>
          <w:spacing w:val="0"/>
          <w:w w:val="13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color w:val="0B0B0B"/>
          <w:spacing w:val="15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282828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13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B0B0B"/>
          <w:spacing w:val="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5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rop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ore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color w:val="464646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46464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464646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ex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da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6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pe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7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-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arse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2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B0B0B"/>
          <w:spacing w:val="0"/>
          <w:w w:val="7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lse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da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color w:val="0B0B0B"/>
          <w:spacing w:val="0"/>
          <w:w w:val="78"/>
          <w:sz w:val="20"/>
          <w:szCs w:val="20"/>
        </w:rPr>
        <w:t>ft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1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3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3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color w:val="0B0B0B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rán</w:t>
      </w:r>
      <w:r>
        <w:rPr>
          <w:rFonts w:cs="Times New Roman" w:hAnsi="Times New Roman" w:eastAsia="Times New Roman" w:ascii="Times New Roman"/>
          <w:color w:val="0B0B0B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B0B0B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9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B0B0B"/>
          <w:spacing w:val="0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rre</w:t>
      </w:r>
      <w:r>
        <w:rPr>
          <w:rFonts w:cs="Times New Roman" w:hAnsi="Times New Roman" w:eastAsia="Times New Roman" w:ascii="Times New Roman"/>
          <w:color w:val="282828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pon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2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464646"/>
          <w:spacing w:val="0"/>
          <w:w w:val="9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3413" w:right="3993"/>
      </w:pPr>
      <w:r>
        <w:pict>
          <v:shape type="#_x0000_t75" style="position:absolute;margin-left:217.905pt;margin-top:0.695526pt;width:151.19pt;height:10.5605pt;mso-position-horizontal-relative:page;mso-position-vertical-relative:paragraph;z-index:-262">
            <v:imagedata o:title="" r:id="rId45"/>
          </v:shape>
        </w:pic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ICI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7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B0B0B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9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7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B0B0B"/>
          <w:spacing w:val="0"/>
          <w:w w:val="12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44"/>
        <w:ind w:left="865" w:right="1409" w:firstLine="19"/>
      </w:pPr>
      <w:r>
        <w:pict>
          <v:shape type="#_x0000_t75" style="position:absolute;margin-left:88.7941pt;margin-top:-0.26452pt;width:409.413pt;height:72.4834pt;mso-position-horizontal-relative:page;mso-position-vertical-relative:paragraph;z-index:-263">
            <v:imagedata o:title="" r:id="rId46"/>
          </v:shape>
        </w:pic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color w:val="0B0B0B"/>
          <w:spacing w:val="15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0B0B0B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fo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rmi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tit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púb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B0B0B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7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B0B0B"/>
          <w:spacing w:val="0"/>
          <w:w w:val="7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4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gáni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ora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B0B0B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B0B0B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B0B0B"/>
          <w:spacing w:val="0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zac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4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í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ód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1"/>
          <w:szCs w:val="21"/>
        </w:rPr>
        <w:t>de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B0B0B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Dem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B0B0B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B0B0B"/>
          <w:spacing w:val="5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rá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dm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6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color w:val="0B0B0B"/>
          <w:spacing w:val="0"/>
          <w:w w:val="12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2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9"/>
          <w:w w:val="12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fra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7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gra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282828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B0B0B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pto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ras</w:t>
      </w:r>
      <w:r>
        <w:rPr>
          <w:rFonts w:cs="Times New Roman" w:hAnsi="Times New Roman" w:eastAsia="Times New Roman" w:ascii="Times New Roman"/>
          <w:color w:val="0B0B0B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-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eso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color w:val="0B0B0B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B0B0B"/>
          <w:spacing w:val="0"/>
          <w:w w:val="7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-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str</w:t>
      </w:r>
      <w:r>
        <w:rPr>
          <w:rFonts w:cs="Times New Roman" w:hAnsi="Times New Roman" w:eastAsia="Times New Roman" w:ascii="Times New Roman"/>
          <w:color w:val="0B0B0B"/>
          <w:spacing w:val="0"/>
          <w:w w:val="102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ión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B0B0B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7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gre</w:t>
      </w:r>
      <w:r>
        <w:rPr>
          <w:rFonts w:cs="Times New Roman" w:hAnsi="Times New Roman" w:eastAsia="Times New Roman" w:ascii="Times New Roman"/>
          <w:color w:val="0B0B0B"/>
          <w:spacing w:val="0"/>
          <w:w w:val="107"/>
          <w:sz w:val="20"/>
          <w:szCs w:val="20"/>
        </w:rPr>
        <w:t>so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-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ifi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ará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ón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qu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44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vo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B0B0B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58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B0B0B"/>
          <w:spacing w:val="0"/>
          <w:w w:val="102"/>
          <w:sz w:val="20"/>
          <w:szCs w:val="20"/>
        </w:rPr>
        <w:t>onn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ón</w:t>
      </w:r>
      <w:r>
        <w:rPr>
          <w:rFonts w:cs="Times New Roman" w:hAnsi="Times New Roman" w:eastAsia="Times New Roman" w:ascii="Times New Roman"/>
          <w:color w:val="0B0B0B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ue</w:t>
      </w:r>
      <w:r>
        <w:rPr>
          <w:rFonts w:cs="Times New Roman" w:hAnsi="Times New Roman" w:eastAsia="Times New Roman" w:ascii="Times New Roman"/>
          <w:color w:val="0B0B0B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B0B0B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B0B0B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45"/>
        <w:ind w:left="865" w:right="1411" w:firstLine="10"/>
      </w:pPr>
      <w:r>
        <w:pict>
          <v:shape type="#_x0000_t75" style="position:absolute;margin-left:88.7941pt;margin-top:-0.26452pt;width:409.413pt;height:35.5217pt;mso-position-horizontal-relative:page;mso-position-vertical-relative:paragraph;z-index:-264">
            <v:imagedata o:title="" r:id="rId47"/>
          </v:shape>
        </w:pic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no</w:t>
      </w:r>
      <w:r>
        <w:rPr>
          <w:rFonts w:cs="Times New Roman" w:hAnsi="Times New Roman" w:eastAsia="Times New Roman" w:ascii="Times New Roman"/>
          <w:color w:val="0B0B0B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5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B0B0B"/>
          <w:spacing w:val="0"/>
          <w:w w:val="76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B0B0B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color w:val="0B0B0B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rá</w:t>
      </w:r>
      <w:r>
        <w:rPr>
          <w:rFonts w:cs="Times New Roman" w:hAnsi="Times New Roman" w:eastAsia="Times New Roman" w:ascii="Times New Roman"/>
          <w:color w:val="0B0B0B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ón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B0B0B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ag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10"/>
          <w:sz w:val="20"/>
          <w:szCs w:val="20"/>
        </w:rPr>
        <w:t>lta</w:t>
      </w:r>
      <w:r>
        <w:rPr>
          <w:rFonts w:cs="Times New Roman" w:hAnsi="Times New Roman" w:eastAsia="Times New Roman" w:ascii="Times New Roman"/>
          <w:color w:val="0B0B0B"/>
          <w:spacing w:val="0"/>
          <w:w w:val="7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99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ump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B0B0B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rá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no</w:t>
      </w:r>
      <w:r>
        <w:rPr>
          <w:rFonts w:cs="Times New Roman" w:hAnsi="Times New Roman" w:eastAsia="Times New Roman" w:ascii="Times New Roman"/>
          <w:color w:val="0B0B0B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rá</w:t>
      </w:r>
      <w:r>
        <w:rPr>
          <w:rFonts w:cs="Times New Roman" w:hAnsi="Times New Roman" w:eastAsia="Times New Roman" w:ascii="Times New Roman"/>
          <w:color w:val="0B0B0B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9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28"/>
        <w:ind w:left="865" w:right="1406"/>
      </w:pPr>
      <w:r>
        <w:pict>
          <v:shape type="#_x0000_t75" style="position:absolute;margin-left:88.7941pt;margin-top:-0.703308pt;width:409.413pt;height:47.5223pt;mso-position-horizontal-relative:page;mso-position-vertical-relative:paragraph;z-index:-265">
            <v:imagedata o:title="" r:id="rId48"/>
          </v:shape>
        </w:pict>
      </w:r>
      <w:r>
        <w:rPr>
          <w:rFonts w:cs="Times New Roman" w:hAnsi="Times New Roman" w:eastAsia="Times New Roman" w:ascii="Times New Roman"/>
          <w:color w:val="0B0B0B"/>
          <w:spacing w:val="0"/>
          <w:w w:val="10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7"/>
          <w:sz w:val="20"/>
          <w:szCs w:val="20"/>
        </w:rPr>
        <w:t>GUNDA</w:t>
      </w:r>
      <w:r>
        <w:rPr>
          <w:rFonts w:cs="Times New Roman" w:hAnsi="Times New Roman" w:eastAsia="Times New Roman" w:ascii="Times New Roman"/>
          <w:color w:val="0B0B0B"/>
          <w:spacing w:val="0"/>
          <w:w w:val="107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B0B0B"/>
          <w:spacing w:val="0"/>
          <w:w w:val="107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color w:val="0B0B0B"/>
          <w:spacing w:val="7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B0B0B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color w:val="0B0B0B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pre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B0B0B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1"/>
          <w:sz w:val="20"/>
          <w:szCs w:val="20"/>
        </w:rPr>
        <w:t>be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rá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rse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vo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3"/>
          <w:szCs w:val="23"/>
        </w:rPr>
        <w:t>ee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B0B0B"/>
          <w:spacing w:val="-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6"/>
          <w:sz w:val="20"/>
          <w:szCs w:val="20"/>
        </w:rPr>
        <w:t>eb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rá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gars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2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7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B0B0B"/>
          <w:spacing w:val="0"/>
          <w:w w:val="7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8"/>
          <w:w w:val="7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ún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dm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á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9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taria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í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2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2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qu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98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43"/>
        <w:ind w:left="865" w:right="1421" w:hanging="10"/>
      </w:pPr>
      <w:r>
        <w:pict>
          <v:shape type="#_x0000_t75" style="position:absolute;margin-left:88.3141pt;margin-top:4.70002pt;width:409.413pt;height:26.4013pt;mso-position-horizontal-relative:page;mso-position-vertical-relative:paragraph;z-index:-266">
            <v:imagedata o:title="" r:id="rId49"/>
          </v:shape>
        </w:pict>
      </w:r>
      <w:r>
        <w:rPr>
          <w:rFonts w:cs="Times New Roman" w:hAnsi="Times New Roman" w:eastAsia="Times New Roman" w:ascii="Times New Roman"/>
          <w:color w:val="0B0B0B"/>
          <w:w w:val="125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w w:val="11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w w:val="12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w w:val="11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B0B0B"/>
          <w:w w:val="95"/>
          <w:sz w:val="20"/>
          <w:szCs w:val="20"/>
        </w:rPr>
        <w:t>.</w:t>
      </w:r>
      <w:r>
        <w:rPr>
          <w:rFonts w:cs="Malgun Gothic" w:hAnsi="Malgun Gothic" w:eastAsia="Malgun Gothic" w:ascii="Malgun Gothic"/>
          <w:color w:val="0B0B0B"/>
          <w:w w:val="38"/>
          <w:sz w:val="20"/>
          <w:szCs w:val="20"/>
        </w:rPr>
        <w:t>�</w:t>
      </w:r>
      <w:r>
        <w:rPr>
          <w:rFonts w:cs="Malgun Gothic" w:hAnsi="Malgun Gothic" w:eastAsia="Malgun Gothic" w:ascii="Malgun Gothic"/>
          <w:color w:val="0B0B0B"/>
          <w:spacing w:val="43"/>
          <w:w w:val="3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rvi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7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3"/>
          <w:sz w:val="20"/>
          <w:szCs w:val="20"/>
        </w:rPr>
        <w:t>rn</w:t>
      </w:r>
      <w:r>
        <w:rPr>
          <w:rFonts w:cs="Times New Roman" w:hAnsi="Times New Roman" w:eastAsia="Times New Roman" w:ascii="Times New Roman"/>
          <w:color w:val="0B0B0B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B0B0B"/>
          <w:spacing w:val="0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3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rá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tar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lqu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so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vo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B0B0B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09"/>
          <w:sz w:val="20"/>
          <w:szCs w:val="20"/>
        </w:rPr>
        <w:t>fo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nn</w:t>
      </w:r>
      <w:r>
        <w:rPr>
          <w:rFonts w:cs="Times New Roman" w:hAnsi="Times New Roman" w:eastAsia="Times New Roman" w:ascii="Times New Roman"/>
          <w:color w:val="0B0B0B"/>
          <w:spacing w:val="0"/>
          <w:w w:val="113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color w:val="0B0B0B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B0B0B"/>
          <w:spacing w:val="0"/>
          <w:w w:val="9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B0B0B"/>
          <w:spacing w:val="0"/>
          <w:w w:val="115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B0B0B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3"/>
          <w:szCs w:val="33"/>
        </w:rPr>
        <w:jc w:val="right"/>
        <w:spacing w:before="19"/>
        <w:ind w:right="102"/>
        <w:sectPr>
          <w:type w:val="continuous"/>
          <w:pgSz w:w="11980" w:h="16820"/>
          <w:pgMar w:top="1060" w:bottom="280" w:left="920" w:right="580"/>
        </w:sectPr>
      </w:pPr>
      <w:r>
        <w:pict>
          <v:shape type="#_x0000_t75" style="position:absolute;margin-left:453.09pt;margin-top:3.46619pt;width:112.313pt;height:15.8408pt;mso-position-horizontal-relative:page;mso-position-vertical-relative:paragraph;z-index:-268">
            <v:imagedata o:title="" r:id="rId50"/>
          </v:shape>
        </w:pict>
      </w:r>
      <w:hyperlink r:id="rId51">
        <w:r>
          <w:rPr>
            <w:rFonts w:cs="Arial" w:hAnsi="Arial" w:eastAsia="Arial" w:ascii="Arial"/>
            <w:i/>
            <w:color w:val="0B0B0B"/>
            <w:sz w:val="33"/>
            <w:szCs w:val="33"/>
          </w:rPr>
          <w:t>w</w:t>
        </w:r>
        <w:r>
          <w:rPr>
            <w:rFonts w:cs="Arial" w:hAnsi="Arial" w:eastAsia="Arial" w:ascii="Arial"/>
            <w:i/>
            <w:color w:val="0B0B0B"/>
            <w:w w:val="112"/>
            <w:sz w:val="33"/>
            <w:szCs w:val="33"/>
          </w:rPr>
          <w:t>w</w:t>
        </w:r>
        <w:r>
          <w:rPr>
            <w:rFonts w:cs="Arial" w:hAnsi="Arial" w:eastAsia="Arial" w:ascii="Arial"/>
            <w:i/>
            <w:color w:val="0B0B0B"/>
            <w:w w:val="87"/>
            <w:sz w:val="33"/>
            <w:szCs w:val="33"/>
          </w:rPr>
          <w:t>w.</w:t>
        </w:r>
        <w:r>
          <w:rPr>
            <w:rFonts w:cs="Arial" w:hAnsi="Arial" w:eastAsia="Arial" w:ascii="Arial"/>
            <w:i/>
            <w:color w:val="0B0B0B"/>
            <w:w w:val="95"/>
            <w:sz w:val="33"/>
            <w:szCs w:val="33"/>
          </w:rPr>
          <w:t>SRi</w:t>
        </w:r>
        <w:r>
          <w:rPr>
            <w:rFonts w:cs="Arial" w:hAnsi="Arial" w:eastAsia="Arial" w:ascii="Arial"/>
            <w:i/>
            <w:color w:val="0B0B0B"/>
            <w:w w:val="42"/>
            <w:sz w:val="33"/>
            <w:szCs w:val="33"/>
          </w:rPr>
          <w:t>.</w:t>
        </w:r>
        <w:r>
          <w:rPr>
            <w:rFonts w:cs="Arial" w:hAnsi="Arial" w:eastAsia="Arial" w:ascii="Arial"/>
            <w:i/>
            <w:color w:val="0B0B0B"/>
            <w:w w:val="74"/>
            <w:sz w:val="33"/>
            <w:szCs w:val="33"/>
          </w:rPr>
          <w:t>Q</w:t>
        </w:r>
        <w:r>
          <w:rPr>
            <w:rFonts w:cs="Arial" w:hAnsi="Arial" w:eastAsia="Arial" w:ascii="Arial"/>
            <w:i/>
            <w:color w:val="0B0B0B"/>
            <w:w w:val="91"/>
            <w:sz w:val="33"/>
            <w:szCs w:val="33"/>
          </w:rPr>
          <w:t>ob</w:t>
        </w:r>
        <w:r>
          <w:rPr>
            <w:rFonts w:cs="Arial" w:hAnsi="Arial" w:eastAsia="Arial" w:ascii="Arial"/>
            <w:i/>
            <w:color w:val="0B0B0B"/>
            <w:w w:val="73"/>
            <w:sz w:val="33"/>
            <w:szCs w:val="33"/>
          </w:rPr>
          <w:t>.</w:t>
        </w:r>
        <w:r>
          <w:rPr>
            <w:rFonts w:cs="Arial" w:hAnsi="Arial" w:eastAsia="Arial" w:ascii="Arial"/>
            <w:i/>
            <w:color w:val="0B0B0B"/>
            <w:w w:val="78"/>
            <w:sz w:val="33"/>
            <w:szCs w:val="33"/>
          </w:rPr>
          <w:t>e</w:t>
        </w:r>
        <w:r>
          <w:rPr>
            <w:rFonts w:cs="Arial" w:hAnsi="Arial" w:eastAsia="Arial" w:ascii="Arial"/>
            <w:i/>
            <w:color w:val="0B0B0B"/>
            <w:w w:val="87"/>
            <w:sz w:val="33"/>
            <w:szCs w:val="33"/>
          </w:rPr>
          <w:t>c</w:t>
        </w:r>
      </w:hyperlink>
      <w:r>
        <w:rPr>
          <w:rFonts w:cs="Arial" w:hAnsi="Arial" w:eastAsia="Arial" w:ascii="Arial"/>
          <w:color w:val="000000"/>
          <w:w w:val="100"/>
          <w:sz w:val="33"/>
          <w:szCs w:val="3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95" w:lineRule="exact" w:line="240"/>
        <w:ind w:left="230" w:right="231" w:hanging="10"/>
      </w:pPr>
      <w:r>
        <w:pict>
          <v:shape type="#_x0000_t75" style="position:absolute;margin-left:94.5537pt;margin-top:5.62957pt;width:407.493pt;height:24.9612pt;mso-position-horizontal-relative:page;mso-position-vertical-relative:paragraph;z-index:-249">
            <v:imagedata o:title="" r:id="rId52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70707"/>
          <w:spacing w:val="6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70707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70707"/>
          <w:spacing w:val="0"/>
          <w:w w:val="80"/>
          <w:sz w:val="23"/>
          <w:szCs w:val="23"/>
        </w:rPr>
        <w:t>le</w:t>
      </w:r>
      <w:r>
        <w:rPr>
          <w:rFonts w:cs="Arial" w:hAnsi="Arial" w:eastAsia="Arial" w:ascii="Arial"/>
          <w:color w:val="070707"/>
          <w:spacing w:val="-3"/>
          <w:w w:val="8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rmi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70707"/>
          <w:spacing w:val="-1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ifi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070707"/>
          <w:spacing w:val="-5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70707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color w:val="070707"/>
          <w:spacing w:val="17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70707"/>
          <w:spacing w:val="5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tan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70707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70707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pre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34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70707"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color w:val="070707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70707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70707"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2"/>
          <w:szCs w:val="22"/>
        </w:rPr>
        <w:t>xac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70707"/>
          <w:spacing w:val="4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70707"/>
          <w:spacing w:val="-7"/>
          <w:w w:val="9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9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ngre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11" w:right="221" w:firstLine="10"/>
      </w:pPr>
      <w:r>
        <w:pict>
          <v:shape type="#_x0000_t75" style="position:absolute;margin-left:94.0737pt;margin-top:-0.960503pt;width:408.453pt;height:26.4013pt;mso-position-horizontal-relative:page;mso-position-vertical-relative:paragraph;z-index:-250">
            <v:imagedata o:title="" r:id="rId53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1"/>
          <w:szCs w:val="21"/>
        </w:rPr>
        <w:t>SP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1"/>
          <w:szCs w:val="21"/>
        </w:rPr>
        <w:t>ICI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70707"/>
          <w:spacing w:val="23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1"/>
          <w:szCs w:val="21"/>
        </w:rPr>
        <w:t>IN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1"/>
          <w:szCs w:val="21"/>
        </w:rPr>
        <w:t>L.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70707"/>
          <w:spacing w:val="-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res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31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eso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70707"/>
          <w:spacing w:val="3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tra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rá</w:t>
      </w:r>
      <w:r>
        <w:rPr>
          <w:rFonts w:cs="Times New Roman" w:hAnsi="Times New Roman" w:eastAsia="Times New Roman" w:ascii="Times New Roman"/>
          <w:color w:val="070707"/>
          <w:spacing w:val="23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70707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70707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70707"/>
          <w:spacing w:val="-5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70707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pub</w:t>
      </w:r>
      <w:r>
        <w:rPr>
          <w:rFonts w:cs="Times New Roman" w:hAnsi="Times New Roman" w:eastAsia="Times New Roman" w:ascii="Times New Roman"/>
          <w:color w:val="070707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2"/>
          <w:szCs w:val="22"/>
        </w:rPr>
        <w:t>cac</w:t>
      </w:r>
      <w:r>
        <w:rPr>
          <w:rFonts w:cs="Times New Roman" w:hAnsi="Times New Roman" w:eastAsia="Times New Roman" w:ascii="Times New Roman"/>
          <w:color w:val="070707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70707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tro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85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82"/>
          <w:sz w:val="22"/>
          <w:szCs w:val="22"/>
        </w:rPr>
        <w:t>l.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1"/>
      </w:pPr>
      <w:r>
        <w:pict>
          <v:shape type="#_x0000_t75" style="position:absolute;margin-left:94.5537pt;margin-top:1.62912pt;width:117.592pt;height:12.0006pt;mso-position-horizontal-relative:page;mso-position-vertical-relative:paragraph;z-index:-251">
            <v:imagedata o:title="" r:id="rId54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070707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20"/>
        <w:ind w:left="230"/>
      </w:pPr>
      <w:r>
        <w:pict>
          <v:shape type="#_x0000_t75" style="position:absolute;margin-left:95.0337pt;margin-top:1.1491pt;width:407.493pt;height:27.3613pt;mso-position-horizontal-relative:page;mso-position-vertical-relative:paragraph;z-index:-252">
            <v:imagedata o:title="" r:id="rId55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position w:val="-2"/>
          <w:sz w:val="22"/>
          <w:szCs w:val="22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position w:val="-2"/>
          <w:sz w:val="20"/>
          <w:szCs w:val="20"/>
        </w:rPr>
        <w:t>y</w:t>
      </w:r>
      <w:r>
        <w:rPr>
          <w:rFonts w:cs="Arial" w:hAnsi="Arial" w:eastAsia="Arial" w:ascii="Arial"/>
          <w:color w:val="070707"/>
          <w:spacing w:val="45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position w:val="-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63"/>
          <w:position w:val="-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position w:val="-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-14"/>
          <w:w w:val="100"/>
          <w:position w:val="-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position w:val="-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position w:val="-2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position w:val="-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position w:val="-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position w:val="-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position w:val="-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position w:val="-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position w:val="-2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position w:val="-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70707"/>
          <w:spacing w:val="40"/>
          <w:w w:val="93"/>
          <w:position w:val="-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position w:val="-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Leo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nardo</w:t>
      </w:r>
      <w:r>
        <w:rPr>
          <w:rFonts w:cs="Times New Roman" w:hAnsi="Times New Roman" w:eastAsia="Times New Roman" w:ascii="Times New Roman"/>
          <w:color w:val="070707"/>
          <w:spacing w:val="-21"/>
          <w:w w:val="100"/>
          <w:position w:val="-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position w:val="-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position w:val="-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78"/>
          <w:position w:val="-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position w:val="-2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position w:val="-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position w:val="-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-24"/>
          <w:w w:val="100"/>
          <w:position w:val="-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rte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position w:val="-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70707"/>
          <w:spacing w:val="-4"/>
          <w:w w:val="100"/>
          <w:position w:val="-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2"/>
          <w:sz w:val="22"/>
          <w:szCs w:val="22"/>
        </w:rPr>
        <w:t>ral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position w:val="-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position w:val="-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78"/>
          <w:position w:val="-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30"/>
          <w:szCs w:val="30"/>
        </w:rPr>
        <w:jc w:val="left"/>
        <w:spacing w:lineRule="exact" w:line="280"/>
        <w:ind w:left="230"/>
      </w:pPr>
      <w:r>
        <w:rPr>
          <w:rFonts w:cs="Times New Roman" w:hAnsi="Times New Roman" w:eastAsia="Times New Roman" w:ascii="Times New Roman"/>
          <w:color w:val="070707"/>
          <w:spacing w:val="0"/>
          <w:w w:val="95"/>
          <w:position w:val="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position w:val="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position w:val="1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position w:val="1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position w:val="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position w:val="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70707"/>
          <w:spacing w:val="-2"/>
          <w:w w:val="95"/>
          <w:position w:val="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position w:val="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position w:val="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position w:val="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position w:val="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position w:val="1"/>
          <w:sz w:val="22"/>
          <w:szCs w:val="22"/>
        </w:rPr>
        <w:t>tas</w:t>
      </w:r>
      <w:r>
        <w:rPr>
          <w:rFonts w:cs="Times New Roman" w:hAnsi="Times New Roman" w:eastAsia="Times New Roman" w:ascii="Times New Roman"/>
          <w:color w:val="070707"/>
          <w:spacing w:val="20"/>
          <w:w w:val="92"/>
          <w:position w:val="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65"/>
          <w:position w:val="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position w:val="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position w:val="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position w:val="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position w:val="1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position w:val="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89"/>
          <w:position w:val="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position w:val="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position w:val="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70707"/>
          <w:spacing w:val="-14"/>
          <w:w w:val="100"/>
          <w:position w:val="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070707"/>
          <w:spacing w:val="-21"/>
          <w:w w:val="100"/>
          <w:position w:val="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position w:val="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position w:val="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position w:val="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position w:val="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position w:val="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70707"/>
          <w:spacing w:val="11"/>
          <w:w w:val="93"/>
          <w:position w:val="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position w:val="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44"/>
          <w:position w:val="1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color w:val="070707"/>
          <w:spacing w:val="15"/>
          <w:w w:val="44"/>
          <w:position w:val="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3"/>
          <w:position w:val="1"/>
          <w:sz w:val="30"/>
          <w:szCs w:val="30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53"/>
          <w:position w:val="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53"/>
          <w:position w:val="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3"/>
          <w:position w:val="1"/>
          <w:sz w:val="30"/>
          <w:szCs w:val="30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53"/>
          <w:position w:val="1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53"/>
          <w:position w:val="1"/>
          <w:sz w:val="30"/>
          <w:szCs w:val="30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53"/>
          <w:position w:val="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53"/>
          <w:position w:val="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4"/>
          <w:position w:val="1"/>
          <w:sz w:val="30"/>
          <w:szCs w:val="30"/>
        </w:rPr>
        <w:t>20</w:t>
      </w:r>
      <w:r>
        <w:rPr>
          <w:rFonts w:cs="Times New Roman" w:hAnsi="Times New Roman" w:eastAsia="Times New Roman" w:ascii="Times New Roman"/>
          <w:color w:val="070707"/>
          <w:spacing w:val="0"/>
          <w:w w:val="44"/>
          <w:position w:val="1"/>
          <w:sz w:val="30"/>
          <w:szCs w:val="30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57"/>
          <w:position w:val="1"/>
          <w:sz w:val="30"/>
          <w:szCs w:val="30"/>
        </w:rPr>
        <w:t>1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30"/>
          <w:szCs w:val="3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30"/>
      </w:pPr>
      <w:r>
        <w:pict>
          <v:shape type="#_x0000_t75" style="position:absolute;margin-left:95.0337pt;margin-top:2.10914pt;width:56.6362pt;height:9.60046pt;mso-position-horizontal-relative:page;mso-position-vertical-relative:paragraph;z-index:-253">
            <v:imagedata o:title="" r:id="rId56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70707"/>
          <w:spacing w:val="-2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ifi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4"/>
          <w:szCs w:val="14"/>
        </w:rPr>
        <w:jc w:val="center"/>
        <w:spacing w:lineRule="exact" w:line="140"/>
        <w:ind w:left="3636" w:right="4836"/>
      </w:pPr>
      <w:r>
        <w:pict>
          <v:group style="position:absolute;margin-left:212.626pt;margin-top:-38.5562pt;width:171.829pt;height:80.6438pt;mso-position-horizontal-relative:page;mso-position-vertical-relative:paragraph;z-index:-254" coordorigin="4253,-771" coordsize="3437,1613">
            <v:shape type="#_x0000_t75" style="position:absolute;left:4780;top:-771;width:2688;height:1056">
              <v:imagedata o:title="" r:id="rId57"/>
            </v:shape>
            <v:shape type="#_x0000_t75" style="position:absolute;left:4253;top:7;width:3437;height:835">
              <v:imagedata o:title="" r:id="rId58"/>
            </v:shape>
            <w10:wrap type="none"/>
          </v:group>
        </w:pict>
      </w:r>
      <w:r>
        <w:rPr>
          <w:rFonts w:cs="Arial" w:hAnsi="Arial" w:eastAsia="Arial" w:ascii="Arial"/>
          <w:color w:val="333333"/>
          <w:spacing w:val="0"/>
          <w:w w:val="222"/>
          <w:position w:val="-1"/>
          <w:sz w:val="14"/>
          <w:szCs w:val="14"/>
        </w:rPr>
        <w:t>/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00"/>
        <w:ind w:left="3275" w:right="3313"/>
      </w:pPr>
      <w:r>
        <w:rPr>
          <w:rFonts w:cs="Times New Roman" w:hAnsi="Times New Roman" w:eastAsia="Times New Roman" w:ascii="Times New Roman"/>
          <w:color w:val="070707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70707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70707"/>
          <w:w w:val="87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70707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w w:val="9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color w:val="202020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89"/>
          <w:sz w:val="22"/>
          <w:szCs w:val="22"/>
        </w:rPr>
        <w:t>rc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2"/>
          <w:szCs w:val="22"/>
        </w:rPr>
        <w:t>án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spacing w:before="6" w:lineRule="auto" w:line="248"/>
        <w:ind w:left="2564" w:right="2602"/>
      </w:pPr>
      <w:r>
        <w:rPr>
          <w:rFonts w:cs="Times New Roman" w:hAnsi="Times New Roman" w:eastAsia="Times New Roman" w:ascii="Times New Roman"/>
          <w:color w:val="070707"/>
          <w:spacing w:val="0"/>
          <w:w w:val="106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1"/>
          <w:szCs w:val="21"/>
        </w:rPr>
        <w:t>CR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1"/>
          <w:szCs w:val="21"/>
        </w:rPr>
        <w:t>ARI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70707"/>
          <w:spacing w:val="4"/>
          <w:w w:val="10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1"/>
          <w:szCs w:val="21"/>
        </w:rPr>
        <w:t>RAL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1"/>
          <w:szCs w:val="21"/>
        </w:rPr>
        <w:t>ICI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70707"/>
          <w:spacing w:val="4"/>
          <w:w w:val="10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1"/>
          <w:szCs w:val="21"/>
        </w:rPr>
        <w:t>NT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sectPr>
      <w:pgSz w:w="11980" w:h="16820"/>
      <w:pgMar w:top="1500" w:bottom="280" w:left="1680" w:right="16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/image1.jpg"/><Relationship Id="rId5" Type="http://schemas.openxmlformats.org/officeDocument/2006/relationships/image" Target="media/image2.jpg"/><Relationship Id="rId6" Type="http://schemas.openxmlformats.org/officeDocument/2006/relationships/image" Target="media/image3.jpg"/><Relationship Id="rId7" Type="http://schemas.openxmlformats.org/officeDocument/2006/relationships/image" Target="media/image4.jpg"/><Relationship Id="rId8" Type="http://schemas.openxmlformats.org/officeDocument/2006/relationships/image" Target="media/image5.jpg"/><Relationship Id="rId9" Type="http://schemas.openxmlformats.org/officeDocument/2006/relationships/image" Target="media/image6.jpg"/><Relationship Id="rId10" Type="http://schemas.openxmlformats.org/officeDocument/2006/relationships/image" Target="media/image7.jpg"/><Relationship Id="rId11" Type="http://schemas.openxmlformats.org/officeDocument/2006/relationships/image" Target="media/image8.jpg"/><Relationship Id="rId12" Type="http://schemas.openxmlformats.org/officeDocument/2006/relationships/image" Target="media/image9.jpg"/><Relationship Id="rId13" Type="http://schemas.openxmlformats.org/officeDocument/2006/relationships/image" Target="media/image10.jpg"/><Relationship Id="rId14" Type="http://schemas.openxmlformats.org/officeDocument/2006/relationships/image" Target="media/image11.jpg"/><Relationship Id="rId15" Type="http://schemas.openxmlformats.org/officeDocument/2006/relationships/image" Target="media/image12.jpg"/><Relationship Id="rId16" Type="http://schemas.openxmlformats.org/officeDocument/2006/relationships/image" Target="media/image13.jpg"/><Relationship Id="rId17" Type="http://schemas.openxmlformats.org/officeDocument/2006/relationships/image" Target="media/image14.jpg"/><Relationship Id="rId18" Type="http://schemas.openxmlformats.org/officeDocument/2006/relationships/image" Target="media/image15.jpg"/><Relationship Id="rId19" Type="http://schemas.openxmlformats.org/officeDocument/2006/relationships/hyperlink" Target="http://www.SRl.qob.ec" TargetMode="External"/><Relationship Id="rId20" Type="http://schemas.openxmlformats.org/officeDocument/2006/relationships/image" Target="media/image16.jpg"/><Relationship Id="rId21" Type="http://schemas.openxmlformats.org/officeDocument/2006/relationships/image" Target="media/image17.jpg"/><Relationship Id="rId22" Type="http://schemas.openxmlformats.org/officeDocument/2006/relationships/image" Target="media/image18.jpg"/><Relationship Id="rId23" Type="http://schemas.openxmlformats.org/officeDocument/2006/relationships/image" Target="media/image19.jpg"/><Relationship Id="rId24" Type="http://schemas.openxmlformats.org/officeDocument/2006/relationships/image" Target="media/image20.jpg"/><Relationship Id="rId25" Type="http://schemas.openxmlformats.org/officeDocument/2006/relationships/image" Target="media/image21.jpg"/><Relationship Id="rId26" Type="http://schemas.openxmlformats.org/officeDocument/2006/relationships/image" Target="media/image22.jpg"/><Relationship Id="rId27" Type="http://schemas.openxmlformats.org/officeDocument/2006/relationships/image" Target="media/image23.jpg"/><Relationship Id="rId28" Type="http://schemas.openxmlformats.org/officeDocument/2006/relationships/image" Target="media/image24.jpg"/><Relationship Id="rId29" Type="http://schemas.openxmlformats.org/officeDocument/2006/relationships/image" Target="media/image25.jpg"/><Relationship Id="rId30" Type="http://schemas.openxmlformats.org/officeDocument/2006/relationships/hyperlink" Target="http://www.srj.uob" TargetMode="External"/><Relationship Id="rId31" Type="http://schemas.openxmlformats.org/officeDocument/2006/relationships/image" Target="media/image26.jpg"/><Relationship Id="rId32" Type="http://schemas.openxmlformats.org/officeDocument/2006/relationships/image" Target="media/image27.jpg"/><Relationship Id="rId33" Type="http://schemas.openxmlformats.org/officeDocument/2006/relationships/image" Target="media/image28.jpg"/><Relationship Id="rId34" Type="http://schemas.openxmlformats.org/officeDocument/2006/relationships/hyperlink" Target="http://www.sri.gob.ec" TargetMode="External"/><Relationship Id="rId35" Type="http://schemas.openxmlformats.org/officeDocument/2006/relationships/image" Target="media/image29.jpg"/><Relationship Id="rId36" Type="http://schemas.openxmlformats.org/officeDocument/2006/relationships/image" Target="media/image30.jpg"/><Relationship Id="rId37" Type="http://schemas.openxmlformats.org/officeDocument/2006/relationships/image" Target="media/image31.jpg"/><Relationship Id="rId38" Type="http://schemas.openxmlformats.org/officeDocument/2006/relationships/image" Target="media/image32.jpg"/><Relationship Id="rId39" Type="http://schemas.openxmlformats.org/officeDocument/2006/relationships/image" Target="media/image33.jpg"/><Relationship Id="rId40" Type="http://schemas.openxmlformats.org/officeDocument/2006/relationships/hyperlink" Target="http://www.sri.gob.ec" TargetMode="External"/><Relationship Id="rId41" Type="http://schemas.openxmlformats.org/officeDocument/2006/relationships/image" Target="media/image34.jpg"/><Relationship Id="rId42" Type="http://schemas.openxmlformats.org/officeDocument/2006/relationships/image" Target="media/image35.jpg"/><Relationship Id="rId43" Type="http://schemas.openxmlformats.org/officeDocument/2006/relationships/image" Target="media/image36.jpg"/><Relationship Id="rId44" Type="http://schemas.openxmlformats.org/officeDocument/2006/relationships/image" Target="media/image37.jpg"/><Relationship Id="rId45" Type="http://schemas.openxmlformats.org/officeDocument/2006/relationships/image" Target="media/image38.jpg"/><Relationship Id="rId46" Type="http://schemas.openxmlformats.org/officeDocument/2006/relationships/image" Target="media/image39.jpg"/><Relationship Id="rId47" Type="http://schemas.openxmlformats.org/officeDocument/2006/relationships/image" Target="media/image40.jpg"/><Relationship Id="rId48" Type="http://schemas.openxmlformats.org/officeDocument/2006/relationships/image" Target="media/image41.jpg"/><Relationship Id="rId49" Type="http://schemas.openxmlformats.org/officeDocument/2006/relationships/image" Target="media/image42.jpg"/><Relationship Id="rId50" Type="http://schemas.openxmlformats.org/officeDocument/2006/relationships/image" Target="media/image43.jpg"/><Relationship Id="rId51" Type="http://schemas.openxmlformats.org/officeDocument/2006/relationships/hyperlink" Target="http://www.SRi.Qob.ec" TargetMode="External"/><Relationship Id="rId52" Type="http://schemas.openxmlformats.org/officeDocument/2006/relationships/image" Target="media/image44.jpg"/><Relationship Id="rId53" Type="http://schemas.openxmlformats.org/officeDocument/2006/relationships/image" Target="media/image45.jpg"/><Relationship Id="rId54" Type="http://schemas.openxmlformats.org/officeDocument/2006/relationships/image" Target="media/image46.jpg"/><Relationship Id="rId55" Type="http://schemas.openxmlformats.org/officeDocument/2006/relationships/image" Target="media/image47.jpg"/><Relationship Id="rId56" Type="http://schemas.openxmlformats.org/officeDocument/2006/relationships/image" Target="media/image48.jpg"/><Relationship Id="rId57" Type="http://schemas.openxmlformats.org/officeDocument/2006/relationships/image" Target="media/image49.jpg"/><Relationship Id="rId58" Type="http://schemas.openxmlformats.org/officeDocument/2006/relationships/image" Target="media/image50.jp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